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3D989B4D"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5451F3">
        <w:rPr>
          <w:rFonts w:ascii="Arial" w:hAnsi="Arial" w:cs="Arial"/>
        </w:rPr>
        <w:t>845080118-</w:t>
      </w:r>
      <w:r w:rsidR="00071648" w:rsidRPr="00815BA5">
        <w:rPr>
          <w:rFonts w:ascii="Arial" w:hAnsi="Arial" w:cs="Arial"/>
        </w:rPr>
        <w:t>064</w:t>
      </w:r>
      <w:r w:rsidR="005451F3" w:rsidRPr="00EF5AC5">
        <w:rPr>
          <w:rFonts w:ascii="Arial" w:hAnsi="Arial" w:cs="Arial"/>
        </w:rPr>
        <w:t>-</w:t>
      </w:r>
      <w:r w:rsidR="005451F3" w:rsidRPr="00082CFF">
        <w:rPr>
          <w:rFonts w:ascii="Arial" w:hAnsi="Arial" w:cs="Arial"/>
        </w:rPr>
        <w:t>2</w:t>
      </w:r>
      <w:r w:rsidR="00A05D56">
        <w:rPr>
          <w:rFonts w:ascii="Arial" w:hAnsi="Arial" w:cs="Arial"/>
        </w:rPr>
        <w:t>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4B2D9946">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741414B2"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D13912">
              <w:rPr>
                <w:rFonts w:ascii="Arial" w:hAnsi="Arial" w:cs="Arial"/>
                <w:sz w:val="44"/>
                <w:szCs w:val="44"/>
              </w:rPr>
              <w:t xml:space="preserve">Nakup </w:t>
            </w:r>
            <w:r w:rsidR="00B92DAD">
              <w:rPr>
                <w:rFonts w:ascii="Arial" w:hAnsi="Arial" w:cs="Arial"/>
                <w:sz w:val="44"/>
                <w:szCs w:val="44"/>
              </w:rPr>
              <w:t>mobilnega C loka</w:t>
            </w:r>
            <w:r w:rsidR="008442CF">
              <w:rPr>
                <w:rFonts w:ascii="Arial" w:hAnsi="Arial" w:cs="Arial"/>
                <w:sz w:val="44"/>
                <w:szCs w:val="44"/>
              </w:rPr>
              <w:t xml:space="preserve"> za </w:t>
            </w:r>
            <w:r w:rsidR="005F4B53">
              <w:rPr>
                <w:rFonts w:ascii="Arial" w:hAnsi="Arial" w:cs="Arial"/>
                <w:sz w:val="44"/>
                <w:szCs w:val="44"/>
              </w:rPr>
              <w:t>O</w:t>
            </w:r>
            <w:r w:rsidR="008442CF">
              <w:rPr>
                <w:rFonts w:ascii="Arial" w:hAnsi="Arial" w:cs="Arial"/>
                <w:sz w:val="44"/>
                <w:szCs w:val="44"/>
              </w:rPr>
              <w:t>rtopedsko kliniko</w:t>
            </w:r>
          </w:p>
        </w:tc>
      </w:tr>
    </w:tbl>
    <w:p w14:paraId="1B92D85F" w14:textId="77777777" w:rsidR="00FB3258" w:rsidRPr="00731494" w:rsidRDefault="00FB3258" w:rsidP="006975C6">
      <w:pPr>
        <w:pStyle w:val="Paragraf"/>
        <w:rPr>
          <w:rFonts w:ascii="Arial" w:hAnsi="Arial" w:cs="Arial"/>
        </w:rPr>
      </w:pPr>
    </w:p>
    <w:p w14:paraId="2DCE48D7" w14:textId="4CCB8982"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00BA665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6B95D903"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 xml:space="preserve">Predmet javnega naročila je nakup in </w:t>
      </w:r>
      <w:r w:rsidRPr="00D01FD2">
        <w:rPr>
          <w:rFonts w:ascii="Arial" w:hAnsi="Arial" w:cs="Arial"/>
          <w:color w:val="000000"/>
          <w:sz w:val="18"/>
          <w:szCs w:val="18"/>
        </w:rPr>
        <w:t>dobava</w:t>
      </w:r>
      <w:r w:rsidR="00DD4FE3" w:rsidRPr="00D01FD2">
        <w:rPr>
          <w:rFonts w:ascii="Arial" w:hAnsi="Arial" w:cs="Arial"/>
          <w:color w:val="000000"/>
          <w:sz w:val="18"/>
          <w:szCs w:val="18"/>
        </w:rPr>
        <w:t xml:space="preserve"> </w:t>
      </w:r>
      <w:r w:rsidR="00B92DAD">
        <w:rPr>
          <w:rFonts w:ascii="Arial" w:hAnsi="Arial" w:cs="Arial"/>
          <w:color w:val="000000"/>
          <w:sz w:val="18"/>
          <w:szCs w:val="18"/>
        </w:rPr>
        <w:t>mobilnega C loka</w:t>
      </w:r>
      <w:r w:rsidR="00ED435F">
        <w:rPr>
          <w:rFonts w:ascii="Arial" w:hAnsi="Arial" w:cs="Arial"/>
          <w:color w:val="000000"/>
          <w:sz w:val="18"/>
          <w:szCs w:val="18"/>
        </w:rPr>
        <w:t xml:space="preserve"> za Ortopedsko kliniko</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1957D726" w:rsidR="00BE7E6E" w:rsidRPr="00731494" w:rsidRDefault="0037409A">
      <w:pPr>
        <w:spacing w:before="225" w:after="225" w:line="240" w:lineRule="auto"/>
        <w:jc w:val="both"/>
      </w:pPr>
      <w:r w:rsidRPr="0037409A">
        <w:rPr>
          <w:rFonts w:ascii="Arial" w:hAnsi="Arial" w:cs="Arial"/>
          <w:color w:val="000000"/>
          <w:sz w:val="18"/>
          <w:szCs w:val="18"/>
        </w:rPr>
        <w:t xml:space="preserve">Na podlagi Zakona o javnem naročanju (ZJN-3;  Uradni list RS, št. 91/15, 14/18, 121/21, 10/22, 74/22 – </w:t>
      </w:r>
      <w:proofErr w:type="spellStart"/>
      <w:r w:rsidRPr="0037409A">
        <w:rPr>
          <w:rFonts w:ascii="Arial" w:hAnsi="Arial" w:cs="Arial"/>
          <w:color w:val="000000"/>
          <w:sz w:val="18"/>
          <w:szCs w:val="18"/>
        </w:rPr>
        <w:t>odl</w:t>
      </w:r>
      <w:proofErr w:type="spellEnd"/>
      <w:r w:rsidRPr="0037409A">
        <w:rPr>
          <w:rFonts w:ascii="Arial" w:hAnsi="Arial" w:cs="Arial"/>
          <w:color w:val="000000"/>
          <w:sz w:val="18"/>
          <w:szCs w:val="18"/>
        </w:rPr>
        <w:t>. US, 100/22 – ZNUZSZS, 28/23,88/23-ZOPNN-F in 83/25 - ZOUL), UNIVERZITETNI KLINIČNI CENTER LJUBLJANA, Zaloška cesta 2, 1000 Ljubljana (v nadaljevanju: naročnik), vabi zainteresirane ponudnike, da predložijo svojo pisno ponudbo v skladu s to razpisno dokumentacijo in sodelujejo v postopku oddaje javnega naročila.</w:t>
      </w:r>
    </w:p>
    <w:p w14:paraId="4A384F29" w14:textId="13312F49" w:rsidR="00BE7E6E" w:rsidRPr="00731494" w:rsidRDefault="008012CE">
      <w:pPr>
        <w:spacing w:before="225" w:after="225" w:line="240" w:lineRule="auto"/>
        <w:jc w:val="both"/>
      </w:pPr>
      <w:r>
        <w:rPr>
          <w:rFonts w:ascii="Arial" w:hAnsi="Arial" w:cs="Arial"/>
          <w:color w:val="000000"/>
          <w:sz w:val="18"/>
          <w:szCs w:val="18"/>
        </w:rPr>
        <w:t>J</w:t>
      </w:r>
      <w:r w:rsidR="00113378">
        <w:rPr>
          <w:rFonts w:ascii="Arial" w:hAnsi="Arial" w:cs="Arial"/>
          <w:color w:val="000000"/>
          <w:sz w:val="18"/>
          <w:szCs w:val="18"/>
        </w:rPr>
        <w:t xml:space="preserve">avno naročilo </w:t>
      </w:r>
      <w:r w:rsidR="00407DA4">
        <w:rPr>
          <w:rFonts w:ascii="Arial" w:hAnsi="Arial" w:cs="Arial"/>
          <w:color w:val="000000"/>
          <w:sz w:val="18"/>
          <w:szCs w:val="18"/>
        </w:rPr>
        <w:t>ni</w:t>
      </w:r>
      <w:r w:rsidR="00113378">
        <w:rPr>
          <w:rFonts w:ascii="Arial" w:hAnsi="Arial" w:cs="Arial"/>
          <w:color w:val="000000"/>
          <w:sz w:val="18"/>
          <w:szCs w:val="18"/>
        </w:rPr>
        <w:t xml:space="preserve"> razdeljeno na</w:t>
      </w:r>
      <w:r w:rsidR="000B3C70">
        <w:rPr>
          <w:rFonts w:ascii="Arial" w:hAnsi="Arial" w:cs="Arial"/>
          <w:color w:val="000000"/>
          <w:sz w:val="18"/>
          <w:szCs w:val="18"/>
        </w:rPr>
        <w:t xml:space="preserve"> </w:t>
      </w:r>
      <w:r w:rsidR="00113378">
        <w:rPr>
          <w:rFonts w:ascii="Arial" w:hAnsi="Arial" w:cs="Arial"/>
          <w:color w:val="000000"/>
          <w:sz w:val="18"/>
          <w:szCs w:val="18"/>
        </w:rPr>
        <w:t>sklop</w:t>
      </w:r>
      <w:r w:rsidR="00407DA4">
        <w:rPr>
          <w:rFonts w:ascii="Arial" w:hAnsi="Arial" w:cs="Arial"/>
          <w:color w:val="000000"/>
          <w:sz w:val="18"/>
          <w:szCs w:val="18"/>
        </w:rPr>
        <w:t>e</w:t>
      </w:r>
      <w:r w:rsidR="00113378">
        <w:rPr>
          <w:rFonts w:ascii="Arial" w:hAnsi="Arial" w:cs="Arial"/>
          <w:color w:val="000000"/>
          <w:sz w:val="18"/>
          <w:szCs w:val="18"/>
        </w:rPr>
        <w:t>.</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731494">
        <w:rPr>
          <w:rFonts w:ascii="Arial" w:hAnsi="Arial" w:cs="Arial"/>
          <w:color w:val="000000"/>
          <w:sz w:val="18"/>
          <w:szCs w:val="18"/>
        </w:rPr>
        <w:t>pdf</w:t>
      </w:r>
      <w:proofErr w:type="spellEnd"/>
      <w:r w:rsidRPr="00731494">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1494">
        <w:rPr>
          <w:rFonts w:ascii="Arial" w:hAnsi="Arial" w:cs="Arial"/>
          <w:color w:val="000000"/>
          <w:sz w:val="18"/>
          <w:szCs w:val="18"/>
        </w:rPr>
        <w:t>sken</w:t>
      </w:r>
      <w:proofErr w:type="spellEnd"/>
      <w:r w:rsidRPr="00731494">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731494">
        <w:rPr>
          <w:rFonts w:ascii="Arial" w:hAnsi="Arial" w:cs="Arial"/>
          <w:color w:val="000000"/>
          <w:sz w:val="18"/>
          <w:szCs w:val="18"/>
        </w:rPr>
        <w:t>eIDAS</w:t>
      </w:r>
      <w:proofErr w:type="spellEnd"/>
      <w:r w:rsidRPr="00731494">
        <w:rPr>
          <w:rFonts w:ascii="Arial" w:hAnsi="Arial" w:cs="Arial"/>
          <w:color w:val="000000"/>
          <w:sz w:val="18"/>
          <w:szCs w:val="18"/>
        </w:rPr>
        <w:t>.</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216BF7ED"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Pr>
                <w:rFonts w:ascii="Arial" w:hAnsi="Arial" w:cs="Arial"/>
                <w:color w:val="000000"/>
                <w:sz w:val="18"/>
                <w:szCs w:val="18"/>
              </w:rPr>
              <w:t>,</w:t>
            </w:r>
            <w:r w:rsidRPr="00731494">
              <w:rPr>
                <w:rFonts w:ascii="Arial" w:hAnsi="Arial" w:cs="Arial"/>
                <w:color w:val="000000"/>
                <w:sz w:val="18"/>
                <w:szCs w:val="18"/>
              </w:rPr>
              <w:t>88/23-ZOPNN-F</w:t>
            </w:r>
            <w:r>
              <w:rPr>
                <w:rFonts w:ascii="Arial" w:hAnsi="Arial" w:cs="Arial"/>
                <w:color w:val="000000"/>
                <w:sz w:val="18"/>
                <w:szCs w:val="18"/>
              </w:rPr>
              <w:t xml:space="preserve"> in 83/25 - ZOUL</w:t>
            </w:r>
            <w:r w:rsidRPr="00731494">
              <w:rPr>
                <w:rFonts w:ascii="Arial" w:hAnsi="Arial" w:cs="Arial"/>
                <w:color w:val="000000"/>
                <w:sz w:val="18"/>
                <w:szCs w:val="18"/>
              </w:rPr>
              <w:t>)</w:t>
            </w:r>
          </w:p>
          <w:p w14:paraId="46131364"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Pr>
                <w:rFonts w:ascii="Arial" w:hAnsi="Arial" w:cs="Arial"/>
                <w:color w:val="000000"/>
                <w:sz w:val="18"/>
                <w:szCs w:val="18"/>
              </w:rPr>
              <w:t>,</w:t>
            </w:r>
            <w:r w:rsidRPr="00731494">
              <w:rPr>
                <w:rFonts w:ascii="Arial" w:hAnsi="Arial" w:cs="Arial"/>
                <w:color w:val="000000"/>
                <w:sz w:val="18"/>
                <w:szCs w:val="18"/>
              </w:rPr>
              <w:t>72/19</w:t>
            </w:r>
            <w:r>
              <w:rPr>
                <w:rFonts w:ascii="Arial" w:hAnsi="Arial" w:cs="Arial"/>
                <w:color w:val="000000"/>
                <w:sz w:val="18"/>
                <w:szCs w:val="18"/>
              </w:rPr>
              <w:t xml:space="preserve"> in 83/25 - ZOUL</w:t>
            </w:r>
            <w:r w:rsidRPr="00731494">
              <w:rPr>
                <w:rFonts w:ascii="Arial" w:hAnsi="Arial" w:cs="Arial"/>
                <w:color w:val="000000"/>
                <w:sz w:val="18"/>
                <w:szCs w:val="18"/>
              </w:rPr>
              <w:t>)</w:t>
            </w:r>
          </w:p>
          <w:p w14:paraId="64DBCA6D"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javnih financah (Uradni list RS, št. 11/11 – uradno prečiščeno besedilo, 14/13 – </w:t>
            </w:r>
            <w:proofErr w:type="spellStart"/>
            <w:r w:rsidRPr="00731494">
              <w:rPr>
                <w:rFonts w:ascii="Arial" w:hAnsi="Arial" w:cs="Arial"/>
                <w:color w:val="000000"/>
                <w:sz w:val="18"/>
                <w:szCs w:val="18"/>
              </w:rPr>
              <w:t>popr</w:t>
            </w:r>
            <w:proofErr w:type="spellEnd"/>
            <w:r w:rsidRPr="00731494">
              <w:rPr>
                <w:rFonts w:ascii="Arial" w:hAnsi="Arial" w:cs="Arial"/>
                <w:color w:val="000000"/>
                <w:sz w:val="18"/>
                <w:szCs w:val="18"/>
              </w:rPr>
              <w:t xml:space="preserve">., 101/13, 55/15 – </w:t>
            </w:r>
            <w:proofErr w:type="spellStart"/>
            <w:r w:rsidRPr="00731494">
              <w:rPr>
                <w:rFonts w:ascii="Arial" w:hAnsi="Arial" w:cs="Arial"/>
                <w:color w:val="000000"/>
                <w:sz w:val="18"/>
                <w:szCs w:val="18"/>
              </w:rPr>
              <w:t>ZFisP</w:t>
            </w:r>
            <w:proofErr w:type="spellEnd"/>
            <w:r w:rsidRPr="00731494">
              <w:rPr>
                <w:rFonts w:ascii="Arial" w:hAnsi="Arial" w:cs="Arial"/>
                <w:color w:val="000000"/>
                <w:sz w:val="18"/>
                <w:szCs w:val="18"/>
              </w:rPr>
              <w:t xml:space="preserve">, 96/15 – ZIPRS1617, 13/18, 195/20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18/23 – ZDU-1O</w:t>
            </w:r>
            <w:r>
              <w:rPr>
                <w:rFonts w:ascii="Arial" w:hAnsi="Arial" w:cs="Arial"/>
                <w:color w:val="000000"/>
                <w:sz w:val="18"/>
                <w:szCs w:val="18"/>
              </w:rPr>
              <w:t>,</w:t>
            </w:r>
            <w:r w:rsidRPr="00731494">
              <w:rPr>
                <w:rFonts w:ascii="Arial" w:hAnsi="Arial" w:cs="Arial"/>
                <w:color w:val="000000"/>
                <w:sz w:val="18"/>
                <w:szCs w:val="18"/>
              </w:rPr>
              <w:t>76/23</w:t>
            </w:r>
            <w:r>
              <w:rPr>
                <w:rFonts w:ascii="Arial" w:hAnsi="Arial" w:cs="Arial"/>
                <w:color w:val="000000"/>
                <w:sz w:val="18"/>
                <w:szCs w:val="18"/>
              </w:rPr>
              <w:t>, 24/25 – ZfisP-1, 39/25, 85/25 – ZPJS in 112/25</w:t>
            </w:r>
            <w:r w:rsidRPr="00731494">
              <w:rPr>
                <w:rFonts w:ascii="Arial" w:hAnsi="Arial" w:cs="Arial"/>
                <w:color w:val="000000"/>
                <w:sz w:val="18"/>
                <w:szCs w:val="18"/>
              </w:rPr>
              <w:t>)</w:t>
            </w:r>
          </w:p>
          <w:p w14:paraId="5EF1B567"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integriteti in preprečevanju korupcije (Uradni list RS, št. 69/11 – uradno prečiščeno besedilo, 158/20, 3/22 – </w:t>
            </w:r>
            <w:proofErr w:type="spellStart"/>
            <w:r w:rsidRPr="00731494">
              <w:rPr>
                <w:rFonts w:ascii="Arial" w:hAnsi="Arial" w:cs="Arial"/>
                <w:color w:val="000000"/>
                <w:sz w:val="18"/>
                <w:szCs w:val="18"/>
              </w:rPr>
              <w:t>ZDeb</w:t>
            </w:r>
            <w:proofErr w:type="spellEnd"/>
            <w:r w:rsidRPr="00731494">
              <w:rPr>
                <w:rFonts w:ascii="Arial" w:hAnsi="Arial" w:cs="Arial"/>
                <w:color w:val="000000"/>
                <w:sz w:val="18"/>
                <w:szCs w:val="18"/>
              </w:rPr>
              <w:t xml:space="preserve"> in 16/23 – </w:t>
            </w:r>
            <w:proofErr w:type="spellStart"/>
            <w:r w:rsidRPr="00731494">
              <w:rPr>
                <w:rFonts w:ascii="Arial" w:hAnsi="Arial" w:cs="Arial"/>
                <w:color w:val="000000"/>
                <w:sz w:val="18"/>
                <w:szCs w:val="18"/>
              </w:rPr>
              <w:t>ZZPri</w:t>
            </w:r>
            <w:proofErr w:type="spellEnd"/>
            <w:r w:rsidRPr="00731494">
              <w:rPr>
                <w:rFonts w:ascii="Arial" w:hAnsi="Arial" w:cs="Arial"/>
                <w:color w:val="000000"/>
                <w:sz w:val="18"/>
                <w:szCs w:val="18"/>
              </w:rPr>
              <w:t>)</w:t>
            </w:r>
          </w:p>
          <w:p w14:paraId="79C90948"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3075F955" w14:textId="77777777" w:rsidR="00486A0F"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 xml:space="preserve">Obligacijski zakonik (Uradni list RS, št. 97/07 – uradno prečiščeno besedilo in 64/16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in 20/18 – OROZ631) ter</w:t>
            </w:r>
          </w:p>
          <w:p w14:paraId="36A7160E" w14:textId="38EAF431" w:rsidR="00BE7E6E" w:rsidRPr="00731494" w:rsidRDefault="00486A0F" w:rsidP="00486A0F">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V primeru nastopanja subjekta za katerega je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w:t>
      </w:r>
      <w:proofErr w:type="spellStart"/>
      <w:r w:rsidRPr="00731494">
        <w:rPr>
          <w:rFonts w:ascii="Arial" w:hAnsi="Arial" w:cs="Arial"/>
          <w:color w:val="000000"/>
          <w:sz w:val="18"/>
          <w:szCs w:val="18"/>
        </w:rPr>
        <w:t>podizvajalsko</w:t>
      </w:r>
      <w:proofErr w:type="spellEnd"/>
      <w:r w:rsidRPr="00731494">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Izbrani ponudnik bo pozvan k podpisu pogodbe. Pogodba bo v primeru zahtevanega zavarovanja za dobro izvedbo sklenjena pod </w:t>
      </w:r>
      <w:proofErr w:type="spellStart"/>
      <w:r w:rsidRPr="00731494">
        <w:rPr>
          <w:rFonts w:ascii="Arial" w:hAnsi="Arial" w:cs="Arial"/>
          <w:color w:val="000000"/>
          <w:sz w:val="18"/>
          <w:szCs w:val="18"/>
        </w:rPr>
        <w:t>odložnim</w:t>
      </w:r>
      <w:proofErr w:type="spellEnd"/>
      <w:r w:rsidRPr="00731494">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 xml:space="preserve">V </w:t>
      </w:r>
      <w:proofErr w:type="spellStart"/>
      <w:r w:rsidRPr="00731494">
        <w:rPr>
          <w:rFonts w:ascii="Arial" w:hAnsi="Arial" w:cs="Arial"/>
          <w:color w:val="000000"/>
          <w:sz w:val="18"/>
          <w:szCs w:val="18"/>
        </w:rPr>
        <w:t>predrevizijskem</w:t>
      </w:r>
      <w:proofErr w:type="spellEnd"/>
      <w:r w:rsidRPr="00731494">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31494">
        <w:rPr>
          <w:rFonts w:ascii="Arial" w:hAnsi="Arial" w:cs="Arial"/>
          <w:color w:val="000000"/>
          <w:sz w:val="18"/>
          <w:szCs w:val="18"/>
        </w:rPr>
        <w:t>predrevizijski</w:t>
      </w:r>
      <w:proofErr w:type="spellEnd"/>
      <w:r w:rsidRPr="00731494">
        <w:rPr>
          <w:rFonts w:ascii="Arial" w:hAnsi="Arial" w:cs="Arial"/>
          <w:color w:val="000000"/>
          <w:sz w:val="18"/>
          <w:szCs w:val="18"/>
        </w:rPr>
        <w:t xml:space="preserve">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 xml:space="preserve">Zahtevek za revizijo skladno z določbo 13.a člena ZPVPJN lahko vloži samo preko portala </w:t>
      </w:r>
      <w:proofErr w:type="spellStart"/>
      <w:r w:rsidRPr="00731494">
        <w:rPr>
          <w:rFonts w:ascii="Arial" w:hAnsi="Arial" w:cs="Arial"/>
          <w:b/>
          <w:bCs/>
          <w:color w:val="000000"/>
          <w:sz w:val="18"/>
          <w:szCs w:val="18"/>
        </w:rPr>
        <w:t>eRevizija</w:t>
      </w:r>
      <w:proofErr w:type="spellEnd"/>
      <w:r w:rsidRPr="00731494">
        <w:rPr>
          <w:rFonts w:ascii="Arial" w:hAnsi="Arial" w:cs="Arial"/>
          <w:b/>
          <w:bCs/>
          <w:color w:val="000000"/>
          <w:sz w:val="18"/>
          <w:szCs w:val="18"/>
        </w:rPr>
        <w:t xml:space="preserve">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Upoštevali se bodo naslednji </w:t>
      </w:r>
      <w:proofErr w:type="spellStart"/>
      <w:r w:rsidRPr="00731494">
        <w:rPr>
          <w:rFonts w:ascii="Arial" w:hAnsi="Arial" w:cs="Arial"/>
          <w:color w:val="000000"/>
          <w:sz w:val="18"/>
          <w:szCs w:val="18"/>
        </w:rPr>
        <w:t>ponderji</w:t>
      </w:r>
      <w:proofErr w:type="spellEnd"/>
      <w:r w:rsidRPr="0073149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proofErr w:type="spellStart"/>
            <w:r w:rsidRPr="00731494">
              <w:rPr>
                <w:rFonts w:ascii="Arial" w:hAnsi="Arial" w:cs="Arial"/>
                <w:color w:val="000000"/>
                <w:position w:val="-2"/>
                <w:sz w:val="18"/>
                <w:szCs w:val="18"/>
              </w:rPr>
              <w:t>Ponder</w:t>
            </w:r>
            <w:proofErr w:type="spellEnd"/>
            <w:r w:rsidRPr="00731494">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0B20E85F" w:rsidR="00BE7E6E" w:rsidRPr="00731494" w:rsidRDefault="002C0DB6">
      <w:pPr>
        <w:spacing w:before="225" w:after="225" w:line="240" w:lineRule="auto"/>
        <w:jc w:val="both"/>
      </w:pPr>
      <w:r w:rsidRPr="002C0DB6">
        <w:rPr>
          <w:rFonts w:ascii="Arial" w:hAnsi="Arial" w:cs="Arial"/>
          <w:color w:val="000000"/>
          <w:sz w:val="18"/>
          <w:szCs w:val="18"/>
        </w:rPr>
        <w:t>V primeru, da bo najnižja skupna ponudbena cena brez DDV za posamezen sklop v dveh ali več ponudbah enaka, bo naročnik med njimi izbral z žrebom. Žreb se opravi v prostorih naročnika, ob času, ki ga določi naročnik. Naročnik predstavnike ponudnikov povabi 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31494">
              <w:rPr>
                <w:rFonts w:ascii="Arial" w:hAnsi="Arial" w:cs="Arial"/>
                <w:color w:val="000000"/>
                <w:position w:val="-2"/>
                <w:sz w:val="18"/>
                <w:szCs w:val="18"/>
              </w:rPr>
              <w:t>popr</w:t>
            </w:r>
            <w:proofErr w:type="spellEnd"/>
            <w:r w:rsidRPr="00731494">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proofErr w:type="spellStart"/>
            <w:r w:rsidRPr="00731494">
              <w:rPr>
                <w:rFonts w:ascii="Arial" w:hAnsi="Arial" w:cs="Arial"/>
                <w:color w:val="000000"/>
                <w:position w:val="-2"/>
                <w:sz w:val="18"/>
                <w:szCs w:val="18"/>
              </w:rPr>
              <w:t>Če</w:t>
            </w:r>
            <w:proofErr w:type="spellEnd"/>
            <w:r w:rsidRPr="00731494">
              <w:rPr>
                <w:rFonts w:ascii="Arial" w:hAnsi="Arial" w:cs="Arial"/>
                <w:color w:val="000000"/>
                <w:position w:val="-2"/>
                <w:sz w:val="18"/>
                <w:szCs w:val="18"/>
              </w:rPr>
              <w:t xml:space="preserve"> morajo imeti gospodarski subjekti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dovoljenje ali biti </w:t>
            </w:r>
            <w:proofErr w:type="spellStart"/>
            <w:r w:rsidRPr="00731494">
              <w:rPr>
                <w:rFonts w:ascii="Arial" w:hAnsi="Arial" w:cs="Arial"/>
                <w:color w:val="000000"/>
                <w:position w:val="-2"/>
                <w:sz w:val="18"/>
                <w:szCs w:val="18"/>
              </w:rPr>
              <w:t>člani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določene</w:t>
            </w:r>
            <w:proofErr w:type="spellEnd"/>
            <w:r w:rsidRPr="00731494">
              <w:rPr>
                <w:rFonts w:ascii="Arial" w:hAnsi="Arial" w:cs="Arial"/>
                <w:color w:val="000000"/>
                <w:position w:val="-2"/>
                <w:sz w:val="18"/>
                <w:szCs w:val="18"/>
              </w:rPr>
              <w:t xml:space="preserve"> organizacije, da lahko v svoji </w:t>
            </w:r>
            <w:proofErr w:type="spellStart"/>
            <w:r w:rsidRPr="00731494">
              <w:rPr>
                <w:rFonts w:ascii="Arial" w:hAnsi="Arial" w:cs="Arial"/>
                <w:color w:val="000000"/>
                <w:position w:val="-2"/>
                <w:sz w:val="18"/>
                <w:szCs w:val="18"/>
              </w:rPr>
              <w:t>matični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državi</w:t>
            </w:r>
            <w:proofErr w:type="spellEnd"/>
            <w:r w:rsidRPr="00731494">
              <w:rPr>
                <w:rFonts w:ascii="Arial" w:hAnsi="Arial" w:cs="Arial"/>
                <w:color w:val="000000"/>
                <w:position w:val="-2"/>
                <w:sz w:val="18"/>
                <w:szCs w:val="18"/>
              </w:rPr>
              <w:t xml:space="preserve"> opravljajo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storitev, morajo </w:t>
            </w:r>
            <w:proofErr w:type="spellStart"/>
            <w:r w:rsidRPr="00731494">
              <w:rPr>
                <w:rFonts w:ascii="Arial" w:hAnsi="Arial" w:cs="Arial"/>
                <w:color w:val="000000"/>
                <w:position w:val="-2"/>
                <w:sz w:val="18"/>
                <w:szCs w:val="18"/>
              </w:rPr>
              <w:t>predložiti</w:t>
            </w:r>
            <w:proofErr w:type="spellEnd"/>
            <w:r w:rsidRPr="00731494">
              <w:rPr>
                <w:rFonts w:ascii="Arial" w:hAnsi="Arial" w:cs="Arial"/>
                <w:color w:val="000000"/>
                <w:position w:val="-2"/>
                <w:sz w:val="18"/>
                <w:szCs w:val="18"/>
              </w:rPr>
              <w:t xml:space="preserve"> dokazilo o tem dovoljenju ali </w:t>
            </w:r>
            <w:proofErr w:type="spellStart"/>
            <w:r w:rsidRPr="00731494">
              <w:rPr>
                <w:rFonts w:ascii="Arial" w:hAnsi="Arial" w:cs="Arial"/>
                <w:color w:val="000000"/>
                <w:position w:val="-2"/>
                <w:sz w:val="18"/>
                <w:szCs w:val="18"/>
              </w:rPr>
              <w:t>članstvu</w:t>
            </w:r>
            <w:proofErr w:type="spellEnd"/>
            <w:r w:rsidRPr="00731494">
              <w:rPr>
                <w:rFonts w:ascii="Arial" w:hAnsi="Arial" w:cs="Arial"/>
                <w:color w:val="000000"/>
                <w:position w:val="-2"/>
                <w:sz w:val="18"/>
                <w:szCs w:val="18"/>
              </w:rPr>
              <w:t>.</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2BA5B8F4" w14:textId="77777777" w:rsidR="002F5917" w:rsidRDefault="002F5917"/>
    <w:tbl>
      <w:tblPr>
        <w:tblStyle w:val="NormalTablePHPDOCX"/>
        <w:tblW w:w="2500" w:type="pct"/>
        <w:tblInd w:w="108" w:type="dxa"/>
        <w:tblLook w:val="04A0" w:firstRow="1" w:lastRow="0" w:firstColumn="1" w:lastColumn="0" w:noHBand="0" w:noVBand="1"/>
      </w:tblPr>
      <w:tblGrid>
        <w:gridCol w:w="4504"/>
      </w:tblGrid>
      <w:tr w:rsidR="0088128E" w:rsidRPr="00731494" w14:paraId="0D181B32" w14:textId="77777777" w:rsidTr="00FF72C4">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16210DB8" w14:textId="77777777" w:rsidR="0088128E" w:rsidRPr="00731494" w:rsidRDefault="0088128E" w:rsidP="00FF72C4">
            <w:r w:rsidRPr="00731494">
              <w:rPr>
                <w:rFonts w:ascii="Arial" w:hAnsi="Arial" w:cs="Arial"/>
                <w:color w:val="FFFFFF"/>
                <w:position w:val="-2"/>
                <w:sz w:val="18"/>
                <w:szCs w:val="18"/>
              </w:rPr>
              <w:t>Tehnična sposobnost</w:t>
            </w:r>
          </w:p>
        </w:tc>
      </w:tr>
    </w:tbl>
    <w:p w14:paraId="70D80E59" w14:textId="77777777" w:rsidR="0088128E" w:rsidRPr="00731494" w:rsidRDefault="0088128E" w:rsidP="0088128E"/>
    <w:tbl>
      <w:tblPr>
        <w:tblStyle w:val="NormalTablePHPDOCX"/>
        <w:tblW w:w="9300" w:type="dxa"/>
        <w:tblInd w:w="108" w:type="dxa"/>
        <w:tblLook w:val="04A0" w:firstRow="1" w:lastRow="0" w:firstColumn="1" w:lastColumn="0" w:noHBand="0" w:noVBand="1"/>
      </w:tblPr>
      <w:tblGrid>
        <w:gridCol w:w="1860"/>
        <w:gridCol w:w="7440"/>
      </w:tblGrid>
      <w:tr w:rsidR="0088128E" w:rsidRPr="00731494" w14:paraId="391A8BE6" w14:textId="77777777" w:rsidTr="00FF72C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BAB6D96" w14:textId="77777777" w:rsidR="0088128E" w:rsidRPr="00731494" w:rsidRDefault="0088128E" w:rsidP="00FF72C4">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A4DEE" w14:textId="77777777" w:rsidR="00AA2DA3" w:rsidRPr="00AA2DA3" w:rsidRDefault="00AA2DA3" w:rsidP="00AA2DA3">
            <w:pPr>
              <w:spacing w:before="135" w:after="135"/>
              <w:jc w:val="both"/>
              <w:textAlignment w:val="center"/>
              <w:rPr>
                <w:rFonts w:ascii="Arial" w:hAnsi="Arial" w:cs="Arial"/>
                <w:color w:val="000000"/>
                <w:position w:val="-2"/>
                <w:sz w:val="18"/>
                <w:szCs w:val="18"/>
              </w:rPr>
            </w:pPr>
            <w:r w:rsidRPr="00AA2DA3">
              <w:rPr>
                <w:rFonts w:ascii="Arial" w:hAnsi="Arial" w:cs="Arial"/>
                <w:color w:val="000000"/>
                <w:position w:val="-2"/>
                <w:sz w:val="18"/>
                <w:szCs w:val="18"/>
              </w:rPr>
              <w:t>Gospodarski subjekt, ki nastopa v ponudbi, mora izkazati, da je v zadnjih treh (3) letih pred datumom objave tega javnega naročila uspešno izvedel najmanj eno (1) referenčno dobavo mobilnega C loka kot funkcionalno zaključene celote.</w:t>
            </w:r>
          </w:p>
          <w:p w14:paraId="2E4C8984" w14:textId="77777777" w:rsidR="00AA2DA3" w:rsidRPr="00AA2DA3" w:rsidRDefault="00AA2DA3" w:rsidP="00AA2DA3">
            <w:pPr>
              <w:spacing w:before="135" w:after="135"/>
              <w:jc w:val="both"/>
              <w:textAlignment w:val="center"/>
              <w:rPr>
                <w:rFonts w:ascii="Arial" w:hAnsi="Arial" w:cs="Arial"/>
                <w:color w:val="000000"/>
                <w:position w:val="-2"/>
                <w:sz w:val="18"/>
                <w:szCs w:val="18"/>
              </w:rPr>
            </w:pPr>
            <w:r w:rsidRPr="00AA2DA3">
              <w:rPr>
                <w:rFonts w:ascii="Arial" w:hAnsi="Arial" w:cs="Arial"/>
                <w:color w:val="000000"/>
                <w:position w:val="-2"/>
                <w:sz w:val="18"/>
                <w:szCs w:val="18"/>
              </w:rPr>
              <w:t>Kot ustrezna referenca se šteje tudi referenca, ki je bila izvedena fazno ali modularno, če iz predloženih dokazil jasno izhaja, da gre za dobavo istega mobilnega C loka kot funkcionalno zaključene celote pri istem referenčnem naročniku.</w:t>
            </w:r>
          </w:p>
          <w:p w14:paraId="49444F90" w14:textId="77777777" w:rsidR="00AA2DA3" w:rsidRPr="00AA2DA3" w:rsidRDefault="00AA2DA3" w:rsidP="00AA2DA3">
            <w:pPr>
              <w:spacing w:before="135" w:after="135"/>
              <w:jc w:val="both"/>
              <w:textAlignment w:val="center"/>
              <w:rPr>
                <w:rFonts w:ascii="Arial" w:hAnsi="Arial" w:cs="Arial"/>
                <w:color w:val="000000"/>
                <w:position w:val="-2"/>
                <w:sz w:val="18"/>
                <w:szCs w:val="18"/>
              </w:rPr>
            </w:pPr>
            <w:r w:rsidRPr="00AA2DA3">
              <w:rPr>
                <w:rFonts w:ascii="Arial" w:hAnsi="Arial" w:cs="Arial"/>
                <w:color w:val="000000"/>
                <w:position w:val="-2"/>
                <w:sz w:val="18"/>
                <w:szCs w:val="18"/>
              </w:rPr>
              <w:t>Naročnik ne bo priznal referenc, ki se nanašajo zgolj na posamezne komponente, samostojne funkcionalne module ali med seboj nepovezane dobave opreme.</w:t>
            </w:r>
          </w:p>
          <w:p w14:paraId="4DAB20EA" w14:textId="268F56D1" w:rsidR="0088128E" w:rsidRPr="00731494" w:rsidRDefault="00AA2DA3" w:rsidP="00812F3B">
            <w:pPr>
              <w:spacing w:before="135" w:after="135"/>
              <w:jc w:val="both"/>
              <w:textAlignment w:val="center"/>
            </w:pPr>
            <w:r w:rsidRPr="00AA2DA3">
              <w:rPr>
                <w:rFonts w:ascii="Arial" w:hAnsi="Arial" w:cs="Arial"/>
                <w:color w:val="000000"/>
                <w:position w:val="-2"/>
                <w:sz w:val="18"/>
                <w:szCs w:val="18"/>
              </w:rPr>
              <w:t>Naročnik si pridržuje pravico, da navedene reference preveri. Če naročnik ugotovi, da predložena referenca ne izkazuje kvalitetno izvedene dobave, je ne bo upošteval.</w:t>
            </w:r>
          </w:p>
        </w:tc>
      </w:tr>
      <w:tr w:rsidR="0088128E" w:rsidRPr="00731494" w14:paraId="7B32DCAD"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75B6B1" w14:textId="77777777" w:rsidR="0088128E" w:rsidRPr="00731494" w:rsidRDefault="0088128E" w:rsidP="00FF72C4">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E90B9"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tc>
      </w:tr>
      <w:tr w:rsidR="0088128E" w:rsidRPr="00731494" w14:paraId="70986705"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8C006" w14:textId="77777777" w:rsidR="0088128E" w:rsidRPr="00731494" w:rsidRDefault="0088128E" w:rsidP="00FF72C4">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B84AB" w14:textId="77777777" w:rsidR="0088128E" w:rsidRPr="00731494" w:rsidRDefault="0088128E" w:rsidP="00FF72C4">
            <w:pPr>
              <w:jc w:val="both"/>
              <w:textAlignment w:val="center"/>
            </w:pPr>
            <w:r w:rsidRPr="00731494">
              <w:rPr>
                <w:rFonts w:ascii="Arial" w:hAnsi="Arial" w:cs="Arial"/>
                <w:color w:val="000000"/>
                <w:position w:val="-2"/>
                <w:sz w:val="18"/>
                <w:szCs w:val="18"/>
              </w:rPr>
              <w:t> </w:t>
            </w:r>
          </w:p>
          <w:p w14:paraId="1A1D4979" w14:textId="77777777" w:rsidR="0088128E" w:rsidRPr="00731494" w:rsidRDefault="0088128E" w:rsidP="00FF72C4">
            <w:r w:rsidRPr="00731494">
              <w:rPr>
                <w:rFonts w:ascii="Arial" w:hAnsi="Arial" w:cs="Arial"/>
                <w:color w:val="000000"/>
                <w:position w:val="-2"/>
                <w:sz w:val="18"/>
                <w:szCs w:val="18"/>
              </w:rPr>
              <w:t xml:space="preserve"> /</w:t>
            </w:r>
          </w:p>
        </w:tc>
      </w:tr>
      <w:tr w:rsidR="0088128E" w:rsidRPr="00731494" w14:paraId="7C92F617"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51046" w14:textId="77777777" w:rsidR="0088128E" w:rsidRPr="00731494" w:rsidRDefault="0088128E" w:rsidP="00FF72C4">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DFECF"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KUMULATIVNO izpolnjevanje pogoja</w:t>
            </w:r>
          </w:p>
          <w:p w14:paraId="77651992" w14:textId="77777777" w:rsidR="0088128E" w:rsidRPr="00731494" w:rsidRDefault="0088128E" w:rsidP="00FF72C4">
            <w:pPr>
              <w:jc w:val="both"/>
              <w:textAlignment w:val="center"/>
            </w:pPr>
            <w:r w:rsidRPr="00731494">
              <w:rPr>
                <w:rFonts w:ascii="Arial" w:hAnsi="Arial" w:cs="Arial"/>
                <w:color w:val="000000"/>
                <w:position w:val="-2"/>
                <w:sz w:val="18"/>
                <w:szCs w:val="18"/>
              </w:rPr>
              <w:t> </w:t>
            </w:r>
          </w:p>
        </w:tc>
      </w:tr>
      <w:tr w:rsidR="0088128E" w:rsidRPr="00731494" w14:paraId="107354AC" w14:textId="77777777" w:rsidTr="00FF72C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7BA88" w14:textId="77777777" w:rsidR="0088128E" w:rsidRPr="00731494" w:rsidRDefault="0088128E" w:rsidP="00FF72C4">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BB5B8" w14:textId="77777777" w:rsidR="0088128E" w:rsidRPr="00731494" w:rsidRDefault="0088128E" w:rsidP="00FF72C4">
            <w:pPr>
              <w:spacing w:before="135" w:after="135"/>
              <w:jc w:val="both"/>
              <w:textAlignment w:val="center"/>
            </w:pPr>
            <w:r w:rsidRPr="00731494">
              <w:rPr>
                <w:rFonts w:ascii="Arial" w:hAnsi="Arial" w:cs="Arial"/>
                <w:color w:val="000000"/>
                <w:position w:val="-2"/>
                <w:sz w:val="18"/>
                <w:szCs w:val="18"/>
              </w:rPr>
              <w:t>KUMULATIVNO izpolnjevanje pogoja</w:t>
            </w:r>
          </w:p>
          <w:p w14:paraId="5A37242A" w14:textId="77777777" w:rsidR="0088128E" w:rsidRPr="00731494" w:rsidRDefault="0088128E" w:rsidP="00FF72C4">
            <w:pPr>
              <w:jc w:val="both"/>
              <w:textAlignment w:val="center"/>
            </w:pPr>
            <w:r w:rsidRPr="00731494">
              <w:rPr>
                <w:rFonts w:ascii="Arial" w:hAnsi="Arial" w:cs="Arial"/>
                <w:color w:val="000000"/>
                <w:position w:val="-2"/>
                <w:sz w:val="18"/>
                <w:szCs w:val="18"/>
              </w:rPr>
              <w:t> </w:t>
            </w:r>
          </w:p>
        </w:tc>
      </w:tr>
    </w:tbl>
    <w:p w14:paraId="019979F7" w14:textId="77777777" w:rsidR="002F5917" w:rsidRDefault="002F5917">
      <w:pPr>
        <w:sectPr w:rsidR="002F5917"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715F5ED3"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60 dni od sklenitve pogodbe, v višini 10% od skupne pogodbene vrednosti brez DDV; pred potekom garancijskega roka pa bo moral predložiti novo finančno zavarovanje za dobro izvedbo pogodbenih obveznosti v enaki višini z veljavnostjo najmanj do poteka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Finančno zavarovanje za dobro izvedbo pogodbenih obveznosti ne sme bistveno odstopati od vzorca tega finančnega zavarovanja, ki je sestavni del te razpisne dokumentacije. </w:t>
      </w:r>
    </w:p>
    <w:p w14:paraId="72C5C29B"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27C79B30"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ali vrednost predmeta naročila, bo moral izbrani ponudnik temu ustrezno spremeniti, podaljšati oziroma nadomestiti tudi zavarovanje za dobro izvedbo pogodbenih obveznosti.</w:t>
      </w:r>
    </w:p>
    <w:p w14:paraId="2F99430D" w14:textId="77777777" w:rsidR="00206E9C" w:rsidRPr="00B02817" w:rsidRDefault="00206E9C" w:rsidP="00E31DAF">
      <w:pPr>
        <w:spacing w:before="120" w:after="120"/>
        <w:jc w:val="both"/>
        <w:rPr>
          <w:rFonts w:ascii="Arial" w:hAnsi="Arial" w:cs="Arial"/>
          <w:color w:val="000000"/>
          <w:sz w:val="18"/>
          <w:szCs w:val="18"/>
        </w:rPr>
      </w:pPr>
      <w:r w:rsidRPr="00B02817">
        <w:rPr>
          <w:rFonts w:ascii="Arial" w:hAnsi="Arial" w:cs="Arial"/>
          <w:color w:val="000000"/>
          <w:sz w:val="18"/>
          <w:szCs w:val="18"/>
        </w:rPr>
        <w:t>Finančno zavarovanje lahko naročnik unovči, če:</w:t>
      </w:r>
    </w:p>
    <w:p w14:paraId="25AE0F8F" w14:textId="77777777" w:rsidR="00206E9C"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prične izpolnjevati svojih pogodbenih obveznosti v roku in v skladu z določili pogodbe,</w:t>
      </w:r>
    </w:p>
    <w:p w14:paraId="21979F84" w14:textId="77777777" w:rsidR="00206E9C" w:rsidRPr="00142F46" w:rsidRDefault="00206E9C" w:rsidP="00E31DAF">
      <w:pPr>
        <w:pStyle w:val="Odstavekseznama"/>
        <w:spacing w:before="120" w:after="120"/>
        <w:jc w:val="both"/>
        <w:rPr>
          <w:rFonts w:ascii="Arial" w:hAnsi="Arial" w:cs="Arial"/>
          <w:color w:val="000000"/>
          <w:sz w:val="18"/>
          <w:szCs w:val="18"/>
        </w:rPr>
      </w:pPr>
    </w:p>
    <w:p w14:paraId="50CF5821" w14:textId="77777777"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preneha izpolnjevati svoje pogodbene obveznosti v skladu z določili pogodbe,</w:t>
      </w:r>
    </w:p>
    <w:p w14:paraId="3D74C746" w14:textId="77777777" w:rsidR="00206E9C" w:rsidRPr="00142F46" w:rsidRDefault="00206E9C" w:rsidP="00E31DAF">
      <w:pPr>
        <w:pStyle w:val="Odstavekseznama"/>
        <w:spacing w:before="120" w:after="120"/>
        <w:jc w:val="both"/>
        <w:rPr>
          <w:rFonts w:ascii="Arial" w:hAnsi="Arial" w:cs="Arial"/>
          <w:color w:val="000000"/>
          <w:sz w:val="18"/>
          <w:szCs w:val="18"/>
        </w:rPr>
      </w:pPr>
    </w:p>
    <w:p w14:paraId="440DA7BD" w14:textId="77777777"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5AE8D94C" w14:textId="77777777" w:rsidR="00206E9C" w:rsidRPr="00142F46" w:rsidRDefault="00206E9C" w:rsidP="00E31DAF">
      <w:pPr>
        <w:pStyle w:val="Odstavekseznama"/>
        <w:spacing w:before="120" w:after="120"/>
        <w:jc w:val="both"/>
        <w:rPr>
          <w:rFonts w:ascii="Arial" w:hAnsi="Arial" w:cs="Arial"/>
          <w:color w:val="000000"/>
          <w:sz w:val="18"/>
          <w:szCs w:val="18"/>
        </w:rPr>
      </w:pPr>
    </w:p>
    <w:p w14:paraId="31E51812" w14:textId="228A9E35"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skladno z zahtevami razpisne dokumentacije oziroma pogodbe,</w:t>
      </w:r>
    </w:p>
    <w:p w14:paraId="3CD92DC0" w14:textId="77777777" w:rsidR="00206E9C" w:rsidRPr="00142F46" w:rsidRDefault="00206E9C" w:rsidP="00E31DAF">
      <w:pPr>
        <w:pStyle w:val="Odstavekseznama"/>
        <w:spacing w:before="120" w:after="120"/>
        <w:jc w:val="both"/>
        <w:rPr>
          <w:rFonts w:ascii="Arial" w:hAnsi="Arial" w:cs="Arial"/>
          <w:color w:val="000000"/>
          <w:sz w:val="18"/>
          <w:szCs w:val="18"/>
        </w:rPr>
      </w:pPr>
    </w:p>
    <w:p w14:paraId="72BCF5F7" w14:textId="77777777"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odstopi od pogodbe brez utemeljenega razloga, ki bi izviral iz sfere naročnika,</w:t>
      </w:r>
    </w:p>
    <w:p w14:paraId="5634EF0D" w14:textId="77777777" w:rsidR="00206E9C" w:rsidRPr="00142F46" w:rsidRDefault="00206E9C" w:rsidP="00E31DAF">
      <w:pPr>
        <w:pStyle w:val="Odstavekseznama"/>
        <w:spacing w:before="120" w:after="120"/>
        <w:jc w:val="both"/>
        <w:rPr>
          <w:rFonts w:ascii="Arial" w:hAnsi="Arial" w:cs="Arial"/>
          <w:color w:val="000000"/>
          <w:sz w:val="18"/>
          <w:szCs w:val="18"/>
        </w:rPr>
      </w:pPr>
    </w:p>
    <w:p w14:paraId="47C3BC56" w14:textId="77777777"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naročnik odstopi od pogodbe iz utemeljenega razloga, ki izvira iz sfere dobavitelja,</w:t>
      </w:r>
    </w:p>
    <w:p w14:paraId="3B1CF753" w14:textId="77777777" w:rsidR="00206E9C" w:rsidRPr="00142F46" w:rsidRDefault="00206E9C" w:rsidP="00E31DAF">
      <w:pPr>
        <w:pStyle w:val="Odstavekseznama"/>
        <w:spacing w:before="120" w:after="120"/>
        <w:jc w:val="both"/>
        <w:rPr>
          <w:rFonts w:ascii="Arial" w:hAnsi="Arial" w:cs="Arial"/>
          <w:color w:val="000000"/>
          <w:sz w:val="18"/>
          <w:szCs w:val="18"/>
        </w:rPr>
      </w:pPr>
    </w:p>
    <w:p w14:paraId="6148FAF3" w14:textId="77777777"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ali tretjim osebam pri izvajanju del povzroči škodo, ki je ne povrne v roku 8 dni po pozivu naročnika,</w:t>
      </w:r>
    </w:p>
    <w:p w14:paraId="47D02746" w14:textId="77777777" w:rsidR="00206E9C" w:rsidRPr="00142F46" w:rsidRDefault="00206E9C" w:rsidP="00E31DAF">
      <w:pPr>
        <w:pStyle w:val="Odstavekseznama"/>
        <w:spacing w:before="120" w:after="120"/>
        <w:jc w:val="both"/>
        <w:rPr>
          <w:rFonts w:ascii="Arial" w:hAnsi="Arial" w:cs="Arial"/>
          <w:color w:val="000000"/>
          <w:sz w:val="18"/>
          <w:szCs w:val="18"/>
        </w:rPr>
      </w:pPr>
    </w:p>
    <w:p w14:paraId="177F90F5" w14:textId="77777777"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poda zavajajoče ali lažne izjave, podatke oziroma dokumente,</w:t>
      </w:r>
    </w:p>
    <w:p w14:paraId="13E8C965" w14:textId="77777777" w:rsidR="00206E9C" w:rsidRPr="00142F46" w:rsidRDefault="00206E9C" w:rsidP="00E31DAF">
      <w:pPr>
        <w:pStyle w:val="Odstavekseznama"/>
        <w:spacing w:before="120" w:after="120"/>
        <w:jc w:val="both"/>
        <w:rPr>
          <w:rFonts w:ascii="Arial" w:hAnsi="Arial" w:cs="Arial"/>
          <w:color w:val="000000"/>
          <w:sz w:val="18"/>
          <w:szCs w:val="18"/>
        </w:rPr>
      </w:pPr>
    </w:p>
    <w:p w14:paraId="6482D89E" w14:textId="77777777"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roku, ki ga določi naročnik, ne odpravi morebitnih pomanjkljivosti ali napak na izvedenem predmetu naročila,</w:t>
      </w:r>
    </w:p>
    <w:p w14:paraId="0ABD16B2" w14:textId="77777777" w:rsidR="00206E9C" w:rsidRPr="00142F46" w:rsidRDefault="00206E9C" w:rsidP="00E31DAF">
      <w:pPr>
        <w:pStyle w:val="Odstavekseznama"/>
        <w:spacing w:before="120" w:after="120"/>
        <w:jc w:val="both"/>
        <w:rPr>
          <w:rFonts w:ascii="Arial" w:hAnsi="Arial" w:cs="Arial"/>
          <w:color w:val="000000"/>
          <w:sz w:val="18"/>
          <w:szCs w:val="18"/>
        </w:rPr>
      </w:pPr>
    </w:p>
    <w:p w14:paraId="131C505B" w14:textId="77777777"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4043748C" w14:textId="77777777" w:rsidR="00206E9C" w:rsidRPr="00142F46" w:rsidRDefault="00206E9C" w:rsidP="00A97DAB">
      <w:pPr>
        <w:pStyle w:val="Odstavekseznama"/>
        <w:numPr>
          <w:ilvl w:val="0"/>
          <w:numId w:val="45"/>
        </w:numPr>
        <w:spacing w:before="120" w:after="120"/>
        <w:jc w:val="both"/>
        <w:rPr>
          <w:rFonts w:ascii="Arial" w:hAnsi="Arial" w:cs="Arial"/>
          <w:color w:val="000000"/>
          <w:sz w:val="18"/>
          <w:szCs w:val="18"/>
        </w:rPr>
      </w:pPr>
      <w:r w:rsidRPr="00142F46">
        <w:rPr>
          <w:rFonts w:ascii="Arial" w:hAnsi="Arial" w:cs="Arial"/>
          <w:color w:val="000000"/>
          <w:sz w:val="18"/>
          <w:szCs w:val="18"/>
        </w:rPr>
        <w:lastRenderedPageBreak/>
        <w:t xml:space="preserve">dobavitelj naročniku skladno z njegovim pozivom ne izroči novega oziroma spremenjenega finančnega zavarovanja, ki bi bilo potrebno zaradi spremembe vrednosti predmeta naročila, dobavnega roka ali obdobja </w:t>
      </w:r>
      <w:proofErr w:type="spellStart"/>
      <w:r w:rsidRPr="00142F46">
        <w:rPr>
          <w:rFonts w:ascii="Arial" w:hAnsi="Arial" w:cs="Arial"/>
          <w:color w:val="000000"/>
          <w:sz w:val="18"/>
          <w:szCs w:val="18"/>
        </w:rPr>
        <w:t>pogarancijskega</w:t>
      </w:r>
      <w:proofErr w:type="spellEnd"/>
      <w:r w:rsidRPr="00142F46">
        <w:rPr>
          <w:rFonts w:ascii="Arial" w:hAnsi="Arial" w:cs="Arial"/>
          <w:color w:val="000000"/>
          <w:sz w:val="18"/>
          <w:szCs w:val="18"/>
        </w:rPr>
        <w:t xml:space="preserve"> vzdrževanja.</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t xml:space="preserve">Zavarovanje </w:t>
            </w:r>
            <w:r w:rsidRPr="00911874">
              <w:rPr>
                <w:rFonts w:ascii="Arial" w:hAnsi="Arial" w:cs="Arial"/>
                <w:b/>
                <w:bCs/>
                <w:color w:val="FFFFFF"/>
                <w:position w:val="-2"/>
                <w:sz w:val="18"/>
                <w:szCs w:val="18"/>
                <w:shd w:val="clear" w:color="auto" w:fill="000000"/>
              </w:rPr>
              <w:t>za odpravo napak</w:t>
            </w:r>
          </w:p>
        </w:tc>
      </w:tr>
    </w:tbl>
    <w:p w14:paraId="5A0E100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688A2C2B"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p>
    <w:p w14:paraId="17CD53FA" w14:textId="77777777" w:rsidR="00D13912" w:rsidRPr="00E10EA1" w:rsidRDefault="00D13912" w:rsidP="00D13912">
      <w:pPr>
        <w:spacing w:before="120" w:after="120"/>
        <w:jc w:val="both"/>
        <w:rPr>
          <w:rFonts w:ascii="Arial" w:hAnsi="Arial" w:cs="Arial"/>
          <w:color w:val="000000"/>
          <w:sz w:val="18"/>
          <w:szCs w:val="18"/>
        </w:rPr>
      </w:pPr>
      <w:r w:rsidRPr="00E10EA1">
        <w:rPr>
          <w:rFonts w:ascii="Arial" w:hAnsi="Arial" w:cs="Arial"/>
          <w:color w:val="000000"/>
          <w:sz w:val="18"/>
          <w:szCs w:val="18"/>
        </w:rPr>
        <w:t xml:space="preserve">Finančno zavarovanje za odpravo napak v garancijskem roku lahko naročnik unovči, če: </w:t>
      </w:r>
    </w:p>
    <w:p w14:paraId="3B1B55F1" w14:textId="77777777" w:rsidR="00D13912" w:rsidRDefault="00D13912" w:rsidP="00A97DAB">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garancijskem obdobju ne odpravi v celoti, ustrezno in v določenih rokih vseh notificiranih napak,</w:t>
      </w:r>
    </w:p>
    <w:p w14:paraId="22BCDA44" w14:textId="77777777" w:rsidR="00D13912" w:rsidRPr="00142F46" w:rsidRDefault="00D13912" w:rsidP="00D13912">
      <w:pPr>
        <w:pStyle w:val="Odstavekseznama"/>
        <w:spacing w:before="120" w:after="120"/>
        <w:jc w:val="both"/>
        <w:rPr>
          <w:rFonts w:ascii="Arial" w:hAnsi="Arial" w:cs="Arial"/>
          <w:color w:val="000000"/>
          <w:sz w:val="18"/>
          <w:szCs w:val="18"/>
        </w:rPr>
      </w:pPr>
    </w:p>
    <w:p w14:paraId="420E22C4" w14:textId="77777777" w:rsidR="00D13912" w:rsidRPr="00142F46" w:rsidRDefault="00D13912" w:rsidP="00A97DAB">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33589EA8" w14:textId="77777777" w:rsidR="00D13912" w:rsidRPr="00142F46" w:rsidRDefault="00D13912" w:rsidP="00D13912">
      <w:pPr>
        <w:pStyle w:val="Odstavekseznama"/>
        <w:spacing w:before="120" w:after="120"/>
        <w:jc w:val="both"/>
        <w:rPr>
          <w:rFonts w:ascii="Arial" w:hAnsi="Arial" w:cs="Arial"/>
          <w:color w:val="000000"/>
          <w:sz w:val="18"/>
          <w:szCs w:val="18"/>
        </w:rPr>
      </w:pPr>
    </w:p>
    <w:p w14:paraId="69CB6A9F" w14:textId="3AE42ACD" w:rsidR="00D13912" w:rsidRPr="00142F46" w:rsidRDefault="00D13912" w:rsidP="00A97DAB">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skladno z zahtevami razpisne dokumentacije oziroma pogodbe,</w:t>
      </w:r>
    </w:p>
    <w:p w14:paraId="3BC63C90" w14:textId="77777777" w:rsidR="00D13912" w:rsidRPr="00142F46" w:rsidRDefault="00D13912" w:rsidP="00D13912">
      <w:pPr>
        <w:pStyle w:val="Odstavekseznama"/>
        <w:spacing w:before="120" w:after="120"/>
        <w:jc w:val="both"/>
        <w:rPr>
          <w:rFonts w:ascii="Arial" w:hAnsi="Arial" w:cs="Arial"/>
          <w:color w:val="000000"/>
          <w:sz w:val="18"/>
          <w:szCs w:val="18"/>
        </w:rPr>
      </w:pPr>
    </w:p>
    <w:p w14:paraId="3F0E423F" w14:textId="77777777" w:rsidR="00D13912" w:rsidRPr="00142F46" w:rsidRDefault="00D13912" w:rsidP="00A97DAB">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nadaljnjo dobro izvedbo pogodbenih obveznosti,</w:t>
      </w:r>
    </w:p>
    <w:p w14:paraId="21102DE0" w14:textId="77777777" w:rsidR="00D13912" w:rsidRPr="00142F46" w:rsidRDefault="00D13912" w:rsidP="00D13912">
      <w:pPr>
        <w:pStyle w:val="Odstavekseznama"/>
        <w:spacing w:before="120" w:after="120"/>
        <w:jc w:val="both"/>
        <w:rPr>
          <w:rFonts w:ascii="Arial" w:hAnsi="Arial" w:cs="Arial"/>
          <w:color w:val="000000"/>
          <w:sz w:val="18"/>
          <w:szCs w:val="18"/>
        </w:rPr>
      </w:pPr>
    </w:p>
    <w:p w14:paraId="04BCACB1" w14:textId="77777777" w:rsidR="00D13912" w:rsidRPr="00142F46" w:rsidRDefault="00D13912" w:rsidP="00A97DAB">
      <w:pPr>
        <w:pStyle w:val="Odstavekseznama"/>
        <w:numPr>
          <w:ilvl w:val="0"/>
          <w:numId w:val="46"/>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2A0217DB" w14:textId="77777777" w:rsidR="007C4AEA" w:rsidRPr="007C4AEA" w:rsidRDefault="007C4AEA" w:rsidP="007C4AEA">
      <w:pPr>
        <w:spacing w:before="120" w:after="120"/>
        <w:jc w:val="both"/>
        <w:rPr>
          <w:rFonts w:ascii="Arial" w:hAnsi="Arial" w:cs="Arial"/>
          <w:color w:val="000000"/>
          <w:sz w:val="18"/>
          <w:szCs w:val="18"/>
        </w:rPr>
      </w:pP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1820CD7A"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 xml:space="preserve">je nakup in </w:t>
      </w:r>
      <w:r w:rsidR="00534F78" w:rsidRPr="00D01FD2">
        <w:rPr>
          <w:rFonts w:ascii="Arial" w:hAnsi="Arial" w:cs="Arial"/>
          <w:snapToGrid w:val="0"/>
          <w:color w:val="000000"/>
          <w:sz w:val="18"/>
          <w:szCs w:val="18"/>
        </w:rPr>
        <w:t xml:space="preserve">dobava </w:t>
      </w:r>
      <w:r w:rsidR="00612EE2">
        <w:rPr>
          <w:rFonts w:ascii="Arial" w:hAnsi="Arial" w:cs="Arial"/>
          <w:snapToGrid w:val="0"/>
          <w:color w:val="000000"/>
          <w:sz w:val="18"/>
          <w:szCs w:val="18"/>
        </w:rPr>
        <w:t>mobilnega C loka</w:t>
      </w:r>
      <w:r w:rsidR="00763E31">
        <w:rPr>
          <w:rFonts w:ascii="Arial" w:hAnsi="Arial" w:cs="Arial"/>
          <w:snapToGrid w:val="0"/>
          <w:color w:val="000000"/>
          <w:sz w:val="18"/>
          <w:szCs w:val="18"/>
        </w:rPr>
        <w:t xml:space="preserve"> za Ortopedsko kliniko</w:t>
      </w:r>
      <w:r w:rsidR="00432CAB" w:rsidRPr="00432CAB">
        <w:rPr>
          <w:rFonts w:ascii="Arial" w:hAnsi="Arial" w:cs="Arial"/>
          <w:color w:val="000000"/>
          <w:sz w:val="18"/>
          <w:szCs w:val="18"/>
        </w:rPr>
        <w:t>.</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w:t>
      </w:r>
      <w:r w:rsidRPr="00AA6650">
        <w:rPr>
          <w:rFonts w:ascii="Arial" w:hAnsi="Arial" w:cs="Arial"/>
          <w:sz w:val="18"/>
          <w:szCs w:val="18"/>
        </w:rPr>
        <w:t>TEHNIČNA USTREZNOST PONUJENE OPREME</w:t>
      </w:r>
      <w:r w:rsidRPr="00731494">
        <w:rPr>
          <w:rFonts w:ascii="Arial" w:hAnsi="Arial" w:cs="Arial"/>
          <w:sz w:val="18"/>
          <w:szCs w:val="18"/>
        </w:rPr>
        <w:t xml:space="preserve"> </w:t>
      </w:r>
    </w:p>
    <w:p w14:paraId="373E6231" w14:textId="3C0CEBE8" w:rsidR="00B33FCD" w:rsidRPr="00B0392A"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B33FCD">
        <w:rPr>
          <w:rFonts w:ascii="Arial" w:hAnsi="Arial" w:cs="Arial"/>
          <w:sz w:val="18"/>
          <w:szCs w:val="18"/>
        </w:rPr>
        <w:t>tega javnega naročila</w:t>
      </w:r>
      <w:r w:rsidR="00701A24" w:rsidRPr="00731494">
        <w:rPr>
          <w:rFonts w:ascii="Arial" w:hAnsi="Arial" w:cs="Arial"/>
          <w:sz w:val="18"/>
          <w:szCs w:val="18"/>
        </w:rPr>
        <w:t>.</w:t>
      </w:r>
    </w:p>
    <w:p w14:paraId="73855E13" w14:textId="72B9B1D0" w:rsidR="00E9666C" w:rsidRPr="007D29C3" w:rsidRDefault="0041455A" w:rsidP="00A97DAB">
      <w:pPr>
        <w:pStyle w:val="Odstavekseznama"/>
        <w:numPr>
          <w:ilvl w:val="0"/>
          <w:numId w:val="44"/>
        </w:numPr>
        <w:spacing w:before="120" w:after="120" w:line="260" w:lineRule="exact"/>
        <w:jc w:val="both"/>
        <w:rPr>
          <w:rFonts w:ascii="Arial" w:hAnsi="Arial" w:cs="Arial"/>
          <w:b/>
          <w:bCs/>
          <w:sz w:val="18"/>
          <w:szCs w:val="18"/>
        </w:rPr>
      </w:pPr>
      <w:r w:rsidRPr="00D01FD2">
        <w:rPr>
          <w:rFonts w:ascii="Arial" w:hAnsi="Arial" w:cs="Arial"/>
          <w:b/>
          <w:bCs/>
          <w:sz w:val="18"/>
          <w:szCs w:val="18"/>
        </w:rPr>
        <w:t xml:space="preserve">Tehnična specifikacija  -  </w:t>
      </w:r>
      <w:r w:rsidR="00E05DFD">
        <w:rPr>
          <w:rFonts w:ascii="Arial" w:hAnsi="Arial" w:cs="Arial"/>
          <w:b/>
          <w:bCs/>
          <w:sz w:val="18"/>
          <w:szCs w:val="18"/>
        </w:rPr>
        <w:t>Mobilni C lok</w:t>
      </w:r>
    </w:p>
    <w:p w14:paraId="6CE91DB2" w14:textId="356F800C" w:rsidR="005A25B9" w:rsidRPr="005A25B9" w:rsidRDefault="005A25B9" w:rsidP="005A25B9">
      <w:pPr>
        <w:spacing w:before="120" w:after="120" w:line="260" w:lineRule="exact"/>
        <w:jc w:val="both"/>
        <w:rPr>
          <w:rFonts w:ascii="Arial" w:hAnsi="Arial" w:cs="Arial"/>
          <w:sz w:val="18"/>
          <w:szCs w:val="18"/>
        </w:rPr>
      </w:pPr>
      <w:r w:rsidRPr="005A25B9">
        <w:rPr>
          <w:rFonts w:ascii="Arial" w:hAnsi="Arial" w:cs="Arial"/>
          <w:sz w:val="18"/>
          <w:szCs w:val="18"/>
        </w:rPr>
        <w:t>Aparat je sestavljen iz RTG generatorja, RTG cevi, C loka, slikovnega sprejemnika, vozička z dvema</w:t>
      </w:r>
      <w:r>
        <w:rPr>
          <w:rFonts w:ascii="Arial" w:hAnsi="Arial" w:cs="Arial"/>
          <w:sz w:val="18"/>
          <w:szCs w:val="18"/>
        </w:rPr>
        <w:t xml:space="preserve"> </w:t>
      </w:r>
      <w:r w:rsidRPr="005A25B9">
        <w:rPr>
          <w:rFonts w:ascii="Arial" w:hAnsi="Arial" w:cs="Arial"/>
          <w:sz w:val="18"/>
          <w:szCs w:val="18"/>
        </w:rPr>
        <w:t>monitorjema,</w:t>
      </w:r>
      <w:r>
        <w:rPr>
          <w:rFonts w:ascii="Arial" w:hAnsi="Arial" w:cs="Arial"/>
          <w:sz w:val="18"/>
          <w:szCs w:val="18"/>
        </w:rPr>
        <w:t xml:space="preserve"> </w:t>
      </w:r>
      <w:r w:rsidRPr="005A25B9">
        <w:rPr>
          <w:rFonts w:ascii="Arial" w:hAnsi="Arial" w:cs="Arial"/>
          <w:sz w:val="18"/>
          <w:szCs w:val="18"/>
        </w:rPr>
        <w:t>upravljalno konzolo in dodatno opremo.</w:t>
      </w:r>
    </w:p>
    <w:p w14:paraId="3494CE06" w14:textId="77777777" w:rsidR="003132B3" w:rsidRPr="00E14C16" w:rsidRDefault="005A25B9" w:rsidP="005A25B9">
      <w:pPr>
        <w:spacing w:before="120" w:after="120" w:line="260" w:lineRule="exact"/>
        <w:jc w:val="both"/>
        <w:rPr>
          <w:rFonts w:ascii="Arial" w:hAnsi="Arial" w:cs="Arial"/>
          <w:b/>
          <w:bCs/>
          <w:sz w:val="18"/>
          <w:szCs w:val="18"/>
        </w:rPr>
      </w:pPr>
      <w:r w:rsidRPr="00E14C16">
        <w:rPr>
          <w:rFonts w:ascii="Arial" w:hAnsi="Arial" w:cs="Arial"/>
          <w:b/>
          <w:bCs/>
          <w:sz w:val="18"/>
          <w:szCs w:val="18"/>
        </w:rPr>
        <w:t>Generator</w:t>
      </w:r>
    </w:p>
    <w:p w14:paraId="5007485C" w14:textId="77777777" w:rsidR="003132B3" w:rsidRDefault="005A25B9" w:rsidP="00A97DAB">
      <w:pPr>
        <w:pStyle w:val="Odstavekseznama"/>
        <w:numPr>
          <w:ilvl w:val="0"/>
          <w:numId w:val="48"/>
        </w:numPr>
        <w:spacing w:before="120" w:after="120" w:line="260" w:lineRule="exact"/>
        <w:jc w:val="both"/>
        <w:rPr>
          <w:rFonts w:ascii="Arial" w:hAnsi="Arial" w:cs="Arial"/>
          <w:sz w:val="18"/>
          <w:szCs w:val="18"/>
        </w:rPr>
      </w:pPr>
      <w:r w:rsidRPr="00FE01BB">
        <w:rPr>
          <w:rFonts w:ascii="Arial" w:hAnsi="Arial" w:cs="Arial"/>
          <w:sz w:val="18"/>
          <w:szCs w:val="18"/>
        </w:rPr>
        <w:t>mora biti visokofrekvenčen z nominalno močjo vsaj  12kW</w:t>
      </w:r>
    </w:p>
    <w:p w14:paraId="14BB83B7" w14:textId="77777777" w:rsidR="003132B3" w:rsidRDefault="005A25B9" w:rsidP="00A97DAB">
      <w:pPr>
        <w:pStyle w:val="Odstavekseznama"/>
        <w:numPr>
          <w:ilvl w:val="0"/>
          <w:numId w:val="48"/>
        </w:numPr>
        <w:spacing w:before="120" w:after="120" w:line="260" w:lineRule="exact"/>
        <w:jc w:val="both"/>
        <w:rPr>
          <w:rFonts w:ascii="Arial" w:hAnsi="Arial" w:cs="Arial"/>
          <w:sz w:val="18"/>
          <w:szCs w:val="18"/>
        </w:rPr>
      </w:pPr>
      <w:r w:rsidRPr="00FE01BB">
        <w:rPr>
          <w:rFonts w:ascii="Arial" w:hAnsi="Arial" w:cs="Arial"/>
          <w:sz w:val="18"/>
          <w:szCs w:val="18"/>
        </w:rPr>
        <w:t>aparat mora omogočati posamično slikanje (</w:t>
      </w:r>
      <w:proofErr w:type="spellStart"/>
      <w:r w:rsidRPr="00FE01BB">
        <w:rPr>
          <w:rFonts w:ascii="Arial" w:hAnsi="Arial" w:cs="Arial"/>
          <w:sz w:val="18"/>
          <w:szCs w:val="18"/>
        </w:rPr>
        <w:t>single</w:t>
      </w:r>
      <w:proofErr w:type="spellEnd"/>
      <w:r w:rsidRPr="00FE01BB">
        <w:rPr>
          <w:rFonts w:ascii="Arial" w:hAnsi="Arial" w:cs="Arial"/>
          <w:sz w:val="18"/>
          <w:szCs w:val="18"/>
        </w:rPr>
        <w:t xml:space="preserve"> </w:t>
      </w:r>
      <w:proofErr w:type="spellStart"/>
      <w:r w:rsidRPr="00FE01BB">
        <w:rPr>
          <w:rFonts w:ascii="Arial" w:hAnsi="Arial" w:cs="Arial"/>
          <w:sz w:val="18"/>
          <w:szCs w:val="18"/>
        </w:rPr>
        <w:t>shot</w:t>
      </w:r>
      <w:proofErr w:type="spellEnd"/>
      <w:r w:rsidRPr="00FE01BB">
        <w:rPr>
          <w:rFonts w:ascii="Arial" w:hAnsi="Arial" w:cs="Arial"/>
          <w:sz w:val="18"/>
          <w:szCs w:val="18"/>
        </w:rPr>
        <w:t xml:space="preserve">) in </w:t>
      </w:r>
      <w:proofErr w:type="spellStart"/>
      <w:r w:rsidRPr="00FE01BB">
        <w:rPr>
          <w:rFonts w:ascii="Arial" w:hAnsi="Arial" w:cs="Arial"/>
          <w:sz w:val="18"/>
          <w:szCs w:val="18"/>
        </w:rPr>
        <w:t>diaskopijo</w:t>
      </w:r>
      <w:proofErr w:type="spellEnd"/>
    </w:p>
    <w:p w14:paraId="4473C662" w14:textId="77777777" w:rsidR="003132B3" w:rsidRDefault="005A25B9" w:rsidP="00A97DAB">
      <w:pPr>
        <w:pStyle w:val="Odstavekseznama"/>
        <w:numPr>
          <w:ilvl w:val="0"/>
          <w:numId w:val="48"/>
        </w:numPr>
        <w:spacing w:before="120" w:after="120" w:line="260" w:lineRule="exact"/>
        <w:jc w:val="both"/>
        <w:rPr>
          <w:rFonts w:ascii="Arial" w:hAnsi="Arial" w:cs="Arial"/>
          <w:sz w:val="18"/>
          <w:szCs w:val="18"/>
        </w:rPr>
      </w:pPr>
      <w:r w:rsidRPr="00FE01BB">
        <w:rPr>
          <w:rFonts w:ascii="Arial" w:hAnsi="Arial" w:cs="Arial"/>
          <w:sz w:val="18"/>
          <w:szCs w:val="18"/>
        </w:rPr>
        <w:t xml:space="preserve">napetosti v razponu  40 -120 kV pri radiografiji in </w:t>
      </w:r>
      <w:proofErr w:type="spellStart"/>
      <w:r w:rsidRPr="00FE01BB">
        <w:rPr>
          <w:rFonts w:ascii="Arial" w:hAnsi="Arial" w:cs="Arial"/>
          <w:sz w:val="18"/>
          <w:szCs w:val="18"/>
        </w:rPr>
        <w:t>fluoroskopiji</w:t>
      </w:r>
      <w:proofErr w:type="spellEnd"/>
    </w:p>
    <w:p w14:paraId="47CAC493" w14:textId="77777777" w:rsidR="003132B3" w:rsidRDefault="005A25B9" w:rsidP="00A97DAB">
      <w:pPr>
        <w:pStyle w:val="Odstavekseznama"/>
        <w:numPr>
          <w:ilvl w:val="0"/>
          <w:numId w:val="48"/>
        </w:numPr>
        <w:spacing w:before="120" w:after="120" w:line="260" w:lineRule="exact"/>
        <w:jc w:val="both"/>
        <w:rPr>
          <w:rFonts w:ascii="Arial" w:hAnsi="Arial" w:cs="Arial"/>
          <w:sz w:val="18"/>
          <w:szCs w:val="18"/>
        </w:rPr>
      </w:pPr>
      <w:r w:rsidRPr="00FE01BB">
        <w:rPr>
          <w:rFonts w:ascii="Arial" w:hAnsi="Arial" w:cs="Arial"/>
          <w:sz w:val="18"/>
          <w:szCs w:val="18"/>
        </w:rPr>
        <w:t xml:space="preserve">tok pri </w:t>
      </w:r>
      <w:proofErr w:type="spellStart"/>
      <w:r w:rsidRPr="00FE01BB">
        <w:rPr>
          <w:rFonts w:ascii="Arial" w:hAnsi="Arial" w:cs="Arial"/>
          <w:sz w:val="18"/>
          <w:szCs w:val="18"/>
        </w:rPr>
        <w:t>fluoroskopiji</w:t>
      </w:r>
      <w:proofErr w:type="spellEnd"/>
      <w:r w:rsidRPr="00FE01BB">
        <w:rPr>
          <w:rFonts w:ascii="Arial" w:hAnsi="Arial" w:cs="Arial"/>
          <w:sz w:val="18"/>
          <w:szCs w:val="18"/>
        </w:rPr>
        <w:t xml:space="preserve"> v razponu vsaj od 3 mA do vsaj 60 mA</w:t>
      </w:r>
    </w:p>
    <w:p w14:paraId="58F4C0DE" w14:textId="77777777" w:rsidR="003132B3" w:rsidRDefault="005A25B9" w:rsidP="00A97DAB">
      <w:pPr>
        <w:pStyle w:val="Odstavekseznama"/>
        <w:numPr>
          <w:ilvl w:val="0"/>
          <w:numId w:val="48"/>
        </w:numPr>
        <w:spacing w:before="120" w:after="120" w:line="260" w:lineRule="exact"/>
        <w:jc w:val="both"/>
        <w:rPr>
          <w:rFonts w:ascii="Arial" w:hAnsi="Arial" w:cs="Arial"/>
          <w:sz w:val="18"/>
          <w:szCs w:val="18"/>
        </w:rPr>
      </w:pPr>
      <w:r w:rsidRPr="00FE01BB">
        <w:rPr>
          <w:rFonts w:ascii="Arial" w:hAnsi="Arial" w:cs="Arial"/>
          <w:sz w:val="18"/>
          <w:szCs w:val="18"/>
        </w:rPr>
        <w:t>tok pri posamičnem slikanju v razponu vsaj od 20 mA do vsaj 120 mA</w:t>
      </w:r>
    </w:p>
    <w:p w14:paraId="637AD466" w14:textId="77777777" w:rsidR="003132B3" w:rsidRDefault="005A25B9" w:rsidP="00A97DAB">
      <w:pPr>
        <w:pStyle w:val="Odstavekseznama"/>
        <w:numPr>
          <w:ilvl w:val="0"/>
          <w:numId w:val="48"/>
        </w:numPr>
        <w:spacing w:before="120" w:after="120" w:line="260" w:lineRule="exact"/>
        <w:jc w:val="both"/>
        <w:rPr>
          <w:rFonts w:ascii="Arial" w:hAnsi="Arial" w:cs="Arial"/>
          <w:sz w:val="18"/>
          <w:szCs w:val="18"/>
        </w:rPr>
      </w:pPr>
      <w:r w:rsidRPr="00FE01BB">
        <w:rPr>
          <w:rFonts w:ascii="Arial" w:hAnsi="Arial" w:cs="Arial"/>
          <w:sz w:val="18"/>
          <w:szCs w:val="18"/>
        </w:rPr>
        <w:t xml:space="preserve">frekvenca zajema slik: najmanj 4 različnih frekvencah v razponu od vsaj 1 p/s do 15 p/s pri </w:t>
      </w:r>
      <w:proofErr w:type="spellStart"/>
      <w:r w:rsidRPr="00FE01BB">
        <w:rPr>
          <w:rFonts w:ascii="Arial" w:hAnsi="Arial" w:cs="Arial"/>
          <w:sz w:val="18"/>
          <w:szCs w:val="18"/>
        </w:rPr>
        <w:t>diaskopiji</w:t>
      </w:r>
      <w:proofErr w:type="spellEnd"/>
    </w:p>
    <w:p w14:paraId="0A1286BC" w14:textId="70E04CB9" w:rsidR="005A25B9" w:rsidRPr="00FE01BB" w:rsidRDefault="005A25B9" w:rsidP="00A97DAB">
      <w:pPr>
        <w:pStyle w:val="Odstavekseznama"/>
        <w:numPr>
          <w:ilvl w:val="0"/>
          <w:numId w:val="48"/>
        </w:numPr>
        <w:spacing w:before="120" w:after="120" w:line="260" w:lineRule="exact"/>
        <w:jc w:val="both"/>
        <w:rPr>
          <w:rFonts w:ascii="Arial" w:hAnsi="Arial" w:cs="Arial"/>
          <w:sz w:val="18"/>
          <w:szCs w:val="18"/>
        </w:rPr>
      </w:pPr>
      <w:r w:rsidRPr="00FE01BB">
        <w:rPr>
          <w:rFonts w:ascii="Arial" w:hAnsi="Arial" w:cs="Arial"/>
          <w:sz w:val="18"/>
          <w:szCs w:val="18"/>
        </w:rPr>
        <w:t>frekvenca zajema slik: vsaj 3 različne frekvence v razponu od vsaj 1 p/s do 15 p/s pri radiografiji</w:t>
      </w:r>
    </w:p>
    <w:p w14:paraId="4E916F1A" w14:textId="77777777" w:rsidR="003132B3" w:rsidRPr="00E14C16" w:rsidRDefault="005A25B9" w:rsidP="005A25B9">
      <w:pPr>
        <w:spacing w:before="120" w:after="120" w:line="260" w:lineRule="exact"/>
        <w:jc w:val="both"/>
        <w:rPr>
          <w:rFonts w:ascii="Arial" w:hAnsi="Arial" w:cs="Arial"/>
          <w:b/>
          <w:bCs/>
          <w:sz w:val="18"/>
          <w:szCs w:val="18"/>
        </w:rPr>
      </w:pPr>
      <w:r w:rsidRPr="00E14C16">
        <w:rPr>
          <w:rFonts w:ascii="Arial" w:hAnsi="Arial" w:cs="Arial"/>
          <w:b/>
          <w:bCs/>
          <w:sz w:val="18"/>
          <w:szCs w:val="18"/>
        </w:rPr>
        <w:t>C-lok</w:t>
      </w:r>
    </w:p>
    <w:p w14:paraId="4B8F367C" w14:textId="77777777" w:rsidR="003132B3" w:rsidRDefault="005A25B9" w:rsidP="00A97DAB">
      <w:pPr>
        <w:pStyle w:val="Odstavekseznama"/>
        <w:numPr>
          <w:ilvl w:val="0"/>
          <w:numId w:val="49"/>
        </w:numPr>
        <w:spacing w:before="120" w:after="120" w:line="260" w:lineRule="exact"/>
        <w:jc w:val="both"/>
        <w:rPr>
          <w:rFonts w:ascii="Arial" w:hAnsi="Arial" w:cs="Arial"/>
          <w:sz w:val="18"/>
          <w:szCs w:val="18"/>
        </w:rPr>
      </w:pPr>
      <w:r w:rsidRPr="00FE01BB">
        <w:rPr>
          <w:rFonts w:ascii="Arial" w:hAnsi="Arial" w:cs="Arial"/>
          <w:sz w:val="18"/>
          <w:szCs w:val="18"/>
        </w:rPr>
        <w:t xml:space="preserve">razdalja med RTG cevjo in sprejemnikom mora biti minimalno 77 cm </w:t>
      </w:r>
    </w:p>
    <w:p w14:paraId="158BDF7B" w14:textId="77777777" w:rsidR="003132B3" w:rsidRDefault="005A25B9" w:rsidP="00A97DAB">
      <w:pPr>
        <w:pStyle w:val="Odstavekseznama"/>
        <w:numPr>
          <w:ilvl w:val="0"/>
          <w:numId w:val="49"/>
        </w:numPr>
        <w:spacing w:before="120" w:after="120" w:line="260" w:lineRule="exact"/>
        <w:jc w:val="both"/>
        <w:rPr>
          <w:rFonts w:ascii="Arial" w:hAnsi="Arial" w:cs="Arial"/>
          <w:sz w:val="18"/>
          <w:szCs w:val="18"/>
        </w:rPr>
      </w:pPr>
      <w:r w:rsidRPr="00FE01BB">
        <w:rPr>
          <w:rFonts w:ascii="Arial" w:hAnsi="Arial" w:cs="Arial"/>
          <w:sz w:val="18"/>
          <w:szCs w:val="18"/>
        </w:rPr>
        <w:t>rotacija (</w:t>
      </w:r>
      <w:proofErr w:type="spellStart"/>
      <w:r w:rsidRPr="00FE01BB">
        <w:rPr>
          <w:rFonts w:ascii="Arial" w:hAnsi="Arial" w:cs="Arial"/>
          <w:sz w:val="18"/>
          <w:szCs w:val="18"/>
        </w:rPr>
        <w:t>orbital</w:t>
      </w:r>
      <w:proofErr w:type="spellEnd"/>
      <w:r w:rsidRPr="00FE01BB">
        <w:rPr>
          <w:rFonts w:ascii="Arial" w:hAnsi="Arial" w:cs="Arial"/>
          <w:sz w:val="18"/>
          <w:szCs w:val="18"/>
        </w:rPr>
        <w:t>) C loka najmanj 140°</w:t>
      </w:r>
    </w:p>
    <w:p w14:paraId="550D7A94" w14:textId="77777777" w:rsidR="003132B3" w:rsidRDefault="005A25B9" w:rsidP="00A97DAB">
      <w:pPr>
        <w:pStyle w:val="Odstavekseznama"/>
        <w:numPr>
          <w:ilvl w:val="0"/>
          <w:numId w:val="49"/>
        </w:numPr>
        <w:spacing w:before="120" w:after="120" w:line="260" w:lineRule="exact"/>
        <w:jc w:val="both"/>
        <w:rPr>
          <w:rFonts w:ascii="Arial" w:hAnsi="Arial" w:cs="Arial"/>
          <w:sz w:val="18"/>
          <w:szCs w:val="18"/>
        </w:rPr>
      </w:pPr>
      <w:r w:rsidRPr="00FE01BB">
        <w:rPr>
          <w:rFonts w:ascii="Arial" w:hAnsi="Arial" w:cs="Arial"/>
          <w:sz w:val="18"/>
          <w:szCs w:val="18"/>
        </w:rPr>
        <w:t>premik v višino minimalno 400mm</w:t>
      </w:r>
    </w:p>
    <w:p w14:paraId="64C1BE9D" w14:textId="77777777" w:rsidR="003132B3" w:rsidRDefault="005A25B9" w:rsidP="00A97DAB">
      <w:pPr>
        <w:pStyle w:val="Odstavekseznama"/>
        <w:numPr>
          <w:ilvl w:val="0"/>
          <w:numId w:val="49"/>
        </w:numPr>
        <w:spacing w:before="120" w:after="120" w:line="260" w:lineRule="exact"/>
        <w:jc w:val="both"/>
        <w:rPr>
          <w:rFonts w:ascii="Arial" w:hAnsi="Arial" w:cs="Arial"/>
          <w:sz w:val="18"/>
          <w:szCs w:val="18"/>
        </w:rPr>
      </w:pPr>
      <w:r w:rsidRPr="00FE01BB">
        <w:rPr>
          <w:rFonts w:ascii="Arial" w:hAnsi="Arial" w:cs="Arial"/>
          <w:sz w:val="18"/>
          <w:szCs w:val="18"/>
        </w:rPr>
        <w:t>premik v dolžino minimalno 200mm</w:t>
      </w:r>
    </w:p>
    <w:p w14:paraId="6BE3B0DA" w14:textId="77777777" w:rsidR="003132B3" w:rsidRDefault="005A25B9" w:rsidP="00A97DAB">
      <w:pPr>
        <w:pStyle w:val="Odstavekseznama"/>
        <w:numPr>
          <w:ilvl w:val="0"/>
          <w:numId w:val="49"/>
        </w:numPr>
        <w:spacing w:before="120" w:after="120" w:line="260" w:lineRule="exact"/>
        <w:jc w:val="both"/>
        <w:rPr>
          <w:rFonts w:ascii="Arial" w:hAnsi="Arial" w:cs="Arial"/>
          <w:sz w:val="18"/>
          <w:szCs w:val="18"/>
        </w:rPr>
      </w:pPr>
      <w:proofErr w:type="spellStart"/>
      <w:r w:rsidRPr="00FE01BB">
        <w:rPr>
          <w:rFonts w:ascii="Arial" w:hAnsi="Arial" w:cs="Arial"/>
          <w:sz w:val="18"/>
          <w:szCs w:val="18"/>
        </w:rPr>
        <w:t>angulacija</w:t>
      </w:r>
      <w:proofErr w:type="spellEnd"/>
      <w:r w:rsidRPr="00FE01BB">
        <w:rPr>
          <w:rFonts w:ascii="Arial" w:hAnsi="Arial" w:cs="Arial"/>
          <w:sz w:val="18"/>
          <w:szCs w:val="18"/>
        </w:rPr>
        <w:t xml:space="preserve">  C-loka minimalno ± 200°</w:t>
      </w:r>
    </w:p>
    <w:p w14:paraId="036DA41F" w14:textId="77777777" w:rsidR="003132B3" w:rsidRDefault="005A25B9" w:rsidP="00A97DAB">
      <w:pPr>
        <w:pStyle w:val="Odstavekseznama"/>
        <w:numPr>
          <w:ilvl w:val="0"/>
          <w:numId w:val="49"/>
        </w:numPr>
        <w:spacing w:before="120" w:after="120" w:line="260" w:lineRule="exact"/>
        <w:jc w:val="both"/>
        <w:rPr>
          <w:rFonts w:ascii="Arial" w:hAnsi="Arial" w:cs="Arial"/>
          <w:sz w:val="18"/>
          <w:szCs w:val="18"/>
        </w:rPr>
      </w:pPr>
      <w:r w:rsidRPr="00FE01BB">
        <w:rPr>
          <w:rFonts w:ascii="Arial" w:hAnsi="Arial" w:cs="Arial"/>
          <w:sz w:val="18"/>
          <w:szCs w:val="18"/>
        </w:rPr>
        <w:t>globina C-loka minimalno 670mm</w:t>
      </w:r>
    </w:p>
    <w:p w14:paraId="640B95C3" w14:textId="77777777" w:rsidR="003132B3" w:rsidRDefault="005A25B9" w:rsidP="00A97DAB">
      <w:pPr>
        <w:pStyle w:val="Odstavekseznama"/>
        <w:numPr>
          <w:ilvl w:val="0"/>
          <w:numId w:val="49"/>
        </w:numPr>
        <w:spacing w:before="120" w:after="120" w:line="260" w:lineRule="exact"/>
        <w:jc w:val="both"/>
        <w:rPr>
          <w:rFonts w:ascii="Arial" w:hAnsi="Arial" w:cs="Arial"/>
          <w:sz w:val="18"/>
          <w:szCs w:val="18"/>
        </w:rPr>
      </w:pPr>
      <w:r w:rsidRPr="00FE01BB">
        <w:rPr>
          <w:rFonts w:ascii="Arial" w:hAnsi="Arial" w:cs="Arial"/>
          <w:sz w:val="18"/>
          <w:szCs w:val="18"/>
        </w:rPr>
        <w:t>vrtljivost ("</w:t>
      </w:r>
      <w:proofErr w:type="spellStart"/>
      <w:r w:rsidRPr="00FE01BB">
        <w:rPr>
          <w:rFonts w:ascii="Arial" w:hAnsi="Arial" w:cs="Arial"/>
          <w:sz w:val="18"/>
          <w:szCs w:val="18"/>
        </w:rPr>
        <w:t>swivel</w:t>
      </w:r>
      <w:proofErr w:type="spellEnd"/>
      <w:r w:rsidRPr="00FE01BB">
        <w:rPr>
          <w:rFonts w:ascii="Arial" w:hAnsi="Arial" w:cs="Arial"/>
          <w:sz w:val="18"/>
          <w:szCs w:val="18"/>
        </w:rPr>
        <w:t>") vsaj  ±10 °</w:t>
      </w:r>
    </w:p>
    <w:p w14:paraId="56DDED59" w14:textId="2D02EB5A" w:rsidR="005A25B9" w:rsidRPr="00FE01BB" w:rsidRDefault="005A25B9" w:rsidP="00A97DAB">
      <w:pPr>
        <w:pStyle w:val="Odstavekseznama"/>
        <w:numPr>
          <w:ilvl w:val="0"/>
          <w:numId w:val="49"/>
        </w:numPr>
        <w:spacing w:before="120" w:after="120" w:line="260" w:lineRule="exact"/>
        <w:jc w:val="both"/>
        <w:rPr>
          <w:rFonts w:ascii="Arial" w:hAnsi="Arial" w:cs="Arial"/>
          <w:sz w:val="18"/>
          <w:szCs w:val="18"/>
        </w:rPr>
      </w:pPr>
      <w:r w:rsidRPr="00FE01BB">
        <w:rPr>
          <w:rFonts w:ascii="Arial" w:hAnsi="Arial" w:cs="Arial"/>
          <w:sz w:val="18"/>
          <w:szCs w:val="18"/>
        </w:rPr>
        <w:t>Rotacija C-loka v vse smeri mora biti ročna in vsaj vertikalni smeri motorizirana</w:t>
      </w:r>
    </w:p>
    <w:p w14:paraId="2C6488A7" w14:textId="77777777" w:rsidR="007C0AFA" w:rsidRPr="00E14C16" w:rsidRDefault="005A25B9" w:rsidP="005A25B9">
      <w:pPr>
        <w:spacing w:before="120" w:after="120" w:line="260" w:lineRule="exact"/>
        <w:jc w:val="both"/>
        <w:rPr>
          <w:rFonts w:ascii="Arial" w:hAnsi="Arial" w:cs="Arial"/>
          <w:b/>
          <w:bCs/>
          <w:sz w:val="18"/>
          <w:szCs w:val="18"/>
        </w:rPr>
      </w:pPr>
      <w:r w:rsidRPr="00E14C16">
        <w:rPr>
          <w:rFonts w:ascii="Arial" w:hAnsi="Arial" w:cs="Arial"/>
          <w:b/>
          <w:bCs/>
          <w:sz w:val="18"/>
          <w:szCs w:val="18"/>
        </w:rPr>
        <w:t>RTG cev in zaslonka</w:t>
      </w:r>
    </w:p>
    <w:p w14:paraId="15BFB368"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najvišja nastavljiva napetost mora biti vsaj do 120kV</w:t>
      </w:r>
    </w:p>
    <w:p w14:paraId="10371871"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Imeti mora dve gorišči: manjši  fokus ne sme biti  večji od 0,3 mm in večji fokus ne sme biti večji od 0,6mm</w:t>
      </w:r>
    </w:p>
    <w:p w14:paraId="3D8E3B46"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 xml:space="preserve">RTG cev mora omogočati filtracijo snopa mehkih žarkov </w:t>
      </w:r>
    </w:p>
    <w:p w14:paraId="0A179D94"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Sistem mora imeti pravokotne (</w:t>
      </w:r>
      <w:proofErr w:type="spellStart"/>
      <w:r w:rsidRPr="00FE01BB">
        <w:rPr>
          <w:rFonts w:ascii="Arial" w:hAnsi="Arial" w:cs="Arial"/>
          <w:sz w:val="18"/>
          <w:szCs w:val="18"/>
        </w:rPr>
        <w:t>rectangular</w:t>
      </w:r>
      <w:proofErr w:type="spellEnd"/>
      <w:r w:rsidRPr="00FE01BB">
        <w:rPr>
          <w:rFonts w:ascii="Arial" w:hAnsi="Arial" w:cs="Arial"/>
          <w:sz w:val="18"/>
          <w:szCs w:val="18"/>
        </w:rPr>
        <w:t>) in režaste (</w:t>
      </w:r>
      <w:proofErr w:type="spellStart"/>
      <w:r w:rsidRPr="00FE01BB">
        <w:rPr>
          <w:rFonts w:ascii="Arial" w:hAnsi="Arial" w:cs="Arial"/>
          <w:sz w:val="18"/>
          <w:szCs w:val="18"/>
        </w:rPr>
        <w:t>slot</w:t>
      </w:r>
      <w:proofErr w:type="spellEnd"/>
      <w:r w:rsidRPr="00FE01BB">
        <w:rPr>
          <w:rFonts w:ascii="Arial" w:hAnsi="Arial" w:cs="Arial"/>
          <w:sz w:val="18"/>
          <w:szCs w:val="18"/>
        </w:rPr>
        <w:t>) zaslonke</w:t>
      </w:r>
    </w:p>
    <w:p w14:paraId="700A5A28"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Zaslonka mora biti asimetrično nastavljiva, vrtljiva in omogočati zaslanjanje preglednih polj.</w:t>
      </w:r>
    </w:p>
    <w:p w14:paraId="2BBA0F7D"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Sistem mora imeti linearne zaslonke z možnostjo obrata vsaj 90°</w:t>
      </w:r>
    </w:p>
    <w:p w14:paraId="021FF80A"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Možnost povratka kolimatorjev v osnovno poziciji s pritiskom na 1 gumb</w:t>
      </w:r>
    </w:p>
    <w:p w14:paraId="76BF2FFE"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možnost kolimacije brez RTG žarkov</w:t>
      </w:r>
    </w:p>
    <w:p w14:paraId="70954F4F"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sistem mora imeti DAP meter</w:t>
      </w:r>
    </w:p>
    <w:p w14:paraId="1D67727A" w14:textId="77777777" w:rsidR="007C0AFA"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t xml:space="preserve">toplotna kapaciteta anode vsaj 300 </w:t>
      </w:r>
      <w:proofErr w:type="spellStart"/>
      <w:r w:rsidRPr="00FE01BB">
        <w:rPr>
          <w:rFonts w:ascii="Arial" w:hAnsi="Arial" w:cs="Arial"/>
          <w:sz w:val="18"/>
          <w:szCs w:val="18"/>
        </w:rPr>
        <w:t>kHU</w:t>
      </w:r>
      <w:proofErr w:type="spellEnd"/>
    </w:p>
    <w:p w14:paraId="2BBD74CC" w14:textId="1E093593" w:rsidR="005A25B9" w:rsidRPr="00FE01BB" w:rsidRDefault="005A25B9" w:rsidP="00A97DAB">
      <w:pPr>
        <w:pStyle w:val="Odstavekseznama"/>
        <w:numPr>
          <w:ilvl w:val="0"/>
          <w:numId w:val="50"/>
        </w:numPr>
        <w:spacing w:before="120" w:after="120" w:line="260" w:lineRule="exact"/>
        <w:jc w:val="both"/>
        <w:rPr>
          <w:rFonts w:ascii="Arial" w:hAnsi="Arial" w:cs="Arial"/>
          <w:sz w:val="18"/>
          <w:szCs w:val="18"/>
        </w:rPr>
      </w:pPr>
      <w:r w:rsidRPr="00FE01BB">
        <w:rPr>
          <w:rFonts w:ascii="Arial" w:hAnsi="Arial" w:cs="Arial"/>
          <w:sz w:val="18"/>
          <w:szCs w:val="18"/>
        </w:rPr>
        <w:lastRenderedPageBreak/>
        <w:t>Sistem mora omogočati tekočinsko hlajenje rentgenske cevi, s čimer je omogočeno nemoteno neprekinjeno delovanje tudi pri daljših ortopedskih posegih</w:t>
      </w:r>
    </w:p>
    <w:p w14:paraId="35053AFF" w14:textId="77777777" w:rsidR="007C0AFA" w:rsidRPr="00E14C16" w:rsidRDefault="005A25B9" w:rsidP="005A25B9">
      <w:pPr>
        <w:spacing w:before="120" w:after="120" w:line="260" w:lineRule="exact"/>
        <w:jc w:val="both"/>
        <w:rPr>
          <w:rFonts w:ascii="Arial" w:hAnsi="Arial" w:cs="Arial"/>
          <w:b/>
          <w:bCs/>
          <w:sz w:val="18"/>
          <w:szCs w:val="18"/>
        </w:rPr>
      </w:pPr>
      <w:r w:rsidRPr="00E14C16">
        <w:rPr>
          <w:rFonts w:ascii="Arial" w:hAnsi="Arial" w:cs="Arial"/>
          <w:b/>
          <w:bCs/>
          <w:sz w:val="18"/>
          <w:szCs w:val="18"/>
        </w:rPr>
        <w:t>Slikovni sprejemnik</w:t>
      </w:r>
    </w:p>
    <w:p w14:paraId="2BF0AAE8" w14:textId="77777777" w:rsidR="007C0AFA" w:rsidRDefault="005A25B9" w:rsidP="00A97DAB">
      <w:pPr>
        <w:pStyle w:val="Odstavekseznama"/>
        <w:numPr>
          <w:ilvl w:val="0"/>
          <w:numId w:val="51"/>
        </w:numPr>
        <w:spacing w:before="120" w:after="120" w:line="260" w:lineRule="exact"/>
        <w:jc w:val="both"/>
        <w:rPr>
          <w:rFonts w:ascii="Arial" w:hAnsi="Arial" w:cs="Arial"/>
          <w:sz w:val="18"/>
          <w:szCs w:val="18"/>
        </w:rPr>
      </w:pPr>
      <w:r w:rsidRPr="00FE01BB">
        <w:rPr>
          <w:rFonts w:ascii="Arial" w:hAnsi="Arial" w:cs="Arial"/>
          <w:sz w:val="18"/>
          <w:szCs w:val="18"/>
        </w:rPr>
        <w:t xml:space="preserve">ploščati slikovni sprejemnik s CMOS tehnologijo </w:t>
      </w:r>
    </w:p>
    <w:p w14:paraId="4EB5FC3F" w14:textId="77777777" w:rsidR="007C0AFA" w:rsidRDefault="005A25B9" w:rsidP="00A97DAB">
      <w:pPr>
        <w:pStyle w:val="Odstavekseznama"/>
        <w:numPr>
          <w:ilvl w:val="0"/>
          <w:numId w:val="51"/>
        </w:numPr>
        <w:spacing w:before="120" w:after="120" w:line="260" w:lineRule="exact"/>
        <w:jc w:val="both"/>
        <w:rPr>
          <w:rFonts w:ascii="Arial" w:hAnsi="Arial" w:cs="Arial"/>
          <w:sz w:val="18"/>
          <w:szCs w:val="18"/>
        </w:rPr>
      </w:pPr>
      <w:r w:rsidRPr="00FE01BB">
        <w:rPr>
          <w:rFonts w:ascii="Arial" w:hAnsi="Arial" w:cs="Arial"/>
          <w:sz w:val="18"/>
          <w:szCs w:val="18"/>
        </w:rPr>
        <w:t>velikost slike mora biti najmanj 30 cm x 30 cm</w:t>
      </w:r>
    </w:p>
    <w:p w14:paraId="0E7E9086" w14:textId="77777777" w:rsidR="007C0AFA" w:rsidRDefault="005A25B9" w:rsidP="00A97DAB">
      <w:pPr>
        <w:pStyle w:val="Odstavekseznama"/>
        <w:numPr>
          <w:ilvl w:val="0"/>
          <w:numId w:val="51"/>
        </w:numPr>
        <w:spacing w:before="120" w:after="120" w:line="260" w:lineRule="exact"/>
        <w:jc w:val="both"/>
        <w:rPr>
          <w:rFonts w:ascii="Arial" w:hAnsi="Arial" w:cs="Arial"/>
          <w:sz w:val="18"/>
          <w:szCs w:val="18"/>
        </w:rPr>
      </w:pPr>
      <w:r w:rsidRPr="00FE01BB">
        <w:rPr>
          <w:rFonts w:ascii="Arial" w:hAnsi="Arial" w:cs="Arial"/>
          <w:sz w:val="18"/>
          <w:szCs w:val="18"/>
        </w:rPr>
        <w:t xml:space="preserve">velikost </w:t>
      </w:r>
      <w:proofErr w:type="spellStart"/>
      <w:r w:rsidRPr="00FE01BB">
        <w:rPr>
          <w:rFonts w:ascii="Arial" w:hAnsi="Arial" w:cs="Arial"/>
          <w:sz w:val="18"/>
          <w:szCs w:val="18"/>
        </w:rPr>
        <w:t>piksla</w:t>
      </w:r>
      <w:proofErr w:type="spellEnd"/>
      <w:r w:rsidRPr="00FE01BB">
        <w:rPr>
          <w:rFonts w:ascii="Arial" w:hAnsi="Arial" w:cs="Arial"/>
          <w:sz w:val="18"/>
          <w:szCs w:val="18"/>
        </w:rPr>
        <w:t xml:space="preserve"> največ 152 µm</w:t>
      </w:r>
    </w:p>
    <w:p w14:paraId="593FD186" w14:textId="77777777" w:rsidR="007C0AFA" w:rsidRDefault="005A25B9" w:rsidP="00A97DAB">
      <w:pPr>
        <w:pStyle w:val="Odstavekseznama"/>
        <w:numPr>
          <w:ilvl w:val="0"/>
          <w:numId w:val="51"/>
        </w:numPr>
        <w:spacing w:before="120" w:after="120" w:line="260" w:lineRule="exact"/>
        <w:jc w:val="both"/>
        <w:rPr>
          <w:rFonts w:ascii="Arial" w:hAnsi="Arial" w:cs="Arial"/>
          <w:sz w:val="18"/>
          <w:szCs w:val="18"/>
        </w:rPr>
      </w:pPr>
      <w:r w:rsidRPr="00FE01BB">
        <w:rPr>
          <w:rFonts w:ascii="Arial" w:hAnsi="Arial" w:cs="Arial"/>
          <w:sz w:val="18"/>
          <w:szCs w:val="18"/>
        </w:rPr>
        <w:t xml:space="preserve">matrika vsaj 1952 x 1952 </w:t>
      </w:r>
      <w:proofErr w:type="spellStart"/>
      <w:r w:rsidRPr="00FE01BB">
        <w:rPr>
          <w:rFonts w:ascii="Arial" w:hAnsi="Arial" w:cs="Arial"/>
          <w:sz w:val="18"/>
          <w:szCs w:val="18"/>
        </w:rPr>
        <w:t>pikslov</w:t>
      </w:r>
      <w:proofErr w:type="spellEnd"/>
      <w:r w:rsidRPr="00FE01BB">
        <w:rPr>
          <w:rFonts w:ascii="Arial" w:hAnsi="Arial" w:cs="Arial"/>
          <w:sz w:val="18"/>
          <w:szCs w:val="18"/>
        </w:rPr>
        <w:t xml:space="preserve"> in vsaj 16 bit</w:t>
      </w:r>
    </w:p>
    <w:p w14:paraId="25A15E46" w14:textId="77777777" w:rsidR="007C0AFA" w:rsidRDefault="005A25B9" w:rsidP="00A97DAB">
      <w:pPr>
        <w:pStyle w:val="Odstavekseznama"/>
        <w:numPr>
          <w:ilvl w:val="0"/>
          <w:numId w:val="51"/>
        </w:numPr>
        <w:spacing w:before="120" w:after="120" w:line="260" w:lineRule="exact"/>
        <w:jc w:val="both"/>
        <w:rPr>
          <w:rFonts w:ascii="Arial" w:hAnsi="Arial" w:cs="Arial"/>
          <w:sz w:val="18"/>
          <w:szCs w:val="18"/>
        </w:rPr>
      </w:pPr>
      <w:r w:rsidRPr="00FE01BB">
        <w:rPr>
          <w:rFonts w:ascii="Arial" w:hAnsi="Arial" w:cs="Arial"/>
          <w:sz w:val="18"/>
          <w:szCs w:val="18"/>
        </w:rPr>
        <w:t>sistem mora omogočati "LIH" ali enakovredno</w:t>
      </w:r>
    </w:p>
    <w:p w14:paraId="4607B017" w14:textId="77777777" w:rsidR="007C0AFA" w:rsidRDefault="005A25B9" w:rsidP="00A97DAB">
      <w:pPr>
        <w:pStyle w:val="Odstavekseznama"/>
        <w:numPr>
          <w:ilvl w:val="0"/>
          <w:numId w:val="51"/>
        </w:numPr>
        <w:spacing w:before="120" w:after="120" w:line="260" w:lineRule="exact"/>
        <w:jc w:val="both"/>
        <w:rPr>
          <w:rFonts w:ascii="Arial" w:hAnsi="Arial" w:cs="Arial"/>
          <w:sz w:val="18"/>
          <w:szCs w:val="18"/>
        </w:rPr>
      </w:pPr>
      <w:r w:rsidRPr="00FE01BB">
        <w:rPr>
          <w:rFonts w:ascii="Arial" w:hAnsi="Arial" w:cs="Arial"/>
          <w:sz w:val="18"/>
          <w:szCs w:val="18"/>
        </w:rPr>
        <w:t>sistem mora imeti opcijo uporabe digitalne povečave slike brez povišanja doze na živi sliki</w:t>
      </w:r>
    </w:p>
    <w:p w14:paraId="439FAE8C" w14:textId="77777777" w:rsidR="007C0AFA" w:rsidRDefault="005A25B9" w:rsidP="00A97DAB">
      <w:pPr>
        <w:pStyle w:val="Odstavekseznama"/>
        <w:numPr>
          <w:ilvl w:val="0"/>
          <w:numId w:val="51"/>
        </w:numPr>
        <w:spacing w:before="120" w:after="120" w:line="260" w:lineRule="exact"/>
        <w:jc w:val="both"/>
        <w:rPr>
          <w:rFonts w:ascii="Arial" w:hAnsi="Arial" w:cs="Arial"/>
          <w:sz w:val="18"/>
          <w:szCs w:val="18"/>
        </w:rPr>
      </w:pPr>
      <w:r w:rsidRPr="00FE01BB">
        <w:rPr>
          <w:rFonts w:ascii="Arial" w:hAnsi="Arial" w:cs="Arial"/>
          <w:sz w:val="18"/>
          <w:szCs w:val="18"/>
        </w:rPr>
        <w:t>sistem mora omogočati prikaz vsaj dveh povečav</w:t>
      </w:r>
    </w:p>
    <w:p w14:paraId="195AAF99" w14:textId="7A9A9243" w:rsidR="005A25B9" w:rsidRPr="00FE01BB" w:rsidRDefault="005A25B9" w:rsidP="00A97DAB">
      <w:pPr>
        <w:pStyle w:val="Odstavekseznama"/>
        <w:numPr>
          <w:ilvl w:val="0"/>
          <w:numId w:val="51"/>
        </w:numPr>
        <w:spacing w:before="120" w:after="120" w:line="260" w:lineRule="exact"/>
        <w:jc w:val="both"/>
        <w:rPr>
          <w:rFonts w:ascii="Arial" w:hAnsi="Arial" w:cs="Arial"/>
          <w:sz w:val="18"/>
          <w:szCs w:val="18"/>
        </w:rPr>
      </w:pPr>
      <w:r w:rsidRPr="00FE01BB">
        <w:rPr>
          <w:rFonts w:ascii="Arial" w:hAnsi="Arial" w:cs="Arial"/>
          <w:sz w:val="18"/>
          <w:szCs w:val="18"/>
        </w:rPr>
        <w:t xml:space="preserve">Omogočati mora shranjevanje zadnje </w:t>
      </w:r>
      <w:proofErr w:type="spellStart"/>
      <w:r w:rsidRPr="00FE01BB">
        <w:rPr>
          <w:rFonts w:ascii="Arial" w:hAnsi="Arial" w:cs="Arial"/>
          <w:sz w:val="18"/>
          <w:szCs w:val="18"/>
        </w:rPr>
        <w:t>diaskopske</w:t>
      </w:r>
      <w:proofErr w:type="spellEnd"/>
      <w:r w:rsidRPr="00FE01BB">
        <w:rPr>
          <w:rFonts w:ascii="Arial" w:hAnsi="Arial" w:cs="Arial"/>
          <w:sz w:val="18"/>
          <w:szCs w:val="18"/>
        </w:rPr>
        <w:t xml:space="preserve"> slike in serije </w:t>
      </w:r>
      <w:proofErr w:type="spellStart"/>
      <w:r w:rsidRPr="00FE01BB">
        <w:rPr>
          <w:rFonts w:ascii="Arial" w:hAnsi="Arial" w:cs="Arial"/>
          <w:sz w:val="18"/>
          <w:szCs w:val="18"/>
        </w:rPr>
        <w:t>diaskopskih</w:t>
      </w:r>
      <w:proofErr w:type="spellEnd"/>
      <w:r w:rsidRPr="00FE01BB">
        <w:rPr>
          <w:rFonts w:ascii="Arial" w:hAnsi="Arial" w:cs="Arial"/>
          <w:sz w:val="18"/>
          <w:szCs w:val="18"/>
        </w:rPr>
        <w:t xml:space="preserve"> slik</w:t>
      </w:r>
    </w:p>
    <w:p w14:paraId="7D9E01F4" w14:textId="77777777" w:rsidR="007C0AFA" w:rsidRPr="00E14C16" w:rsidRDefault="005A25B9" w:rsidP="005A25B9">
      <w:pPr>
        <w:spacing w:before="120" w:after="120" w:line="260" w:lineRule="exact"/>
        <w:jc w:val="both"/>
        <w:rPr>
          <w:rFonts w:ascii="Arial" w:hAnsi="Arial" w:cs="Arial"/>
          <w:b/>
          <w:bCs/>
          <w:sz w:val="18"/>
          <w:szCs w:val="18"/>
        </w:rPr>
      </w:pPr>
      <w:r w:rsidRPr="00E14C16">
        <w:rPr>
          <w:rFonts w:ascii="Arial" w:hAnsi="Arial" w:cs="Arial"/>
          <w:b/>
          <w:bCs/>
          <w:sz w:val="18"/>
          <w:szCs w:val="18"/>
        </w:rPr>
        <w:t>Prikaz slike</w:t>
      </w:r>
    </w:p>
    <w:p w14:paraId="04DCE3A8" w14:textId="77777777" w:rsidR="007C0AFA"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sistem mora imeti 2 monitorja z diagonalo najmanj 19" ali ekvivalentno velikost obeh v obliki enega zaslona na premičnem vozičku</w:t>
      </w:r>
    </w:p>
    <w:p w14:paraId="1D8F7342" w14:textId="77777777" w:rsidR="007C0AFA"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monitorja morata prikazovati referenčno in živo sliko</w:t>
      </w:r>
    </w:p>
    <w:p w14:paraId="35DFCD27" w14:textId="77777777" w:rsidR="007C0AFA"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rotacija slike na monitorju 360°</w:t>
      </w:r>
    </w:p>
    <w:p w14:paraId="36323AEB" w14:textId="77777777" w:rsidR="00B51CF4"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samodejna redukcija šuma</w:t>
      </w:r>
    </w:p>
    <w:p w14:paraId="4E18E4B4" w14:textId="77777777" w:rsidR="00B51CF4"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 xml:space="preserve">možnost obdelave slike (digitalna in optična povečava, obračanje in zrcaljene </w:t>
      </w:r>
      <w:proofErr w:type="spellStart"/>
      <w:r w:rsidRPr="00FE01BB">
        <w:rPr>
          <w:rFonts w:ascii="Arial" w:hAnsi="Arial" w:cs="Arial"/>
          <w:sz w:val="18"/>
          <w:szCs w:val="18"/>
        </w:rPr>
        <w:t>slike,inverzija</w:t>
      </w:r>
      <w:proofErr w:type="spellEnd"/>
      <w:r w:rsidRPr="00FE01BB">
        <w:rPr>
          <w:rFonts w:ascii="Arial" w:hAnsi="Arial" w:cs="Arial"/>
          <w:sz w:val="18"/>
          <w:szCs w:val="18"/>
        </w:rPr>
        <w:t xml:space="preserve"> slike (pozitiv in negativ), poudarjanje robov, dodajanje  besedila, merjenje razdalj in kotov</w:t>
      </w:r>
    </w:p>
    <w:p w14:paraId="221F87FC" w14:textId="77777777" w:rsidR="00B51CF4"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pomnilnik minimalno 2000 slik</w:t>
      </w:r>
    </w:p>
    <w:p w14:paraId="12082557" w14:textId="77777777" w:rsidR="00FA11B2"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prikaz referenčne slike in slike iz arhiva na dveh zaslonih istočasno</w:t>
      </w:r>
      <w:r w:rsidR="00820196">
        <w:rPr>
          <w:rFonts w:ascii="Arial" w:hAnsi="Arial" w:cs="Arial"/>
          <w:sz w:val="18"/>
          <w:szCs w:val="18"/>
        </w:rPr>
        <w:t xml:space="preserve"> </w:t>
      </w:r>
    </w:p>
    <w:p w14:paraId="1FE10BE6" w14:textId="0492E281" w:rsidR="00B51CF4"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 xml:space="preserve">resolucija vsaj 1280x1024 </w:t>
      </w:r>
      <w:proofErr w:type="spellStart"/>
      <w:r w:rsidRPr="00FE01BB">
        <w:rPr>
          <w:rFonts w:ascii="Arial" w:hAnsi="Arial" w:cs="Arial"/>
          <w:sz w:val="18"/>
          <w:szCs w:val="18"/>
        </w:rPr>
        <w:t>pikslov</w:t>
      </w:r>
      <w:proofErr w:type="spellEnd"/>
    </w:p>
    <w:p w14:paraId="4A0C09C2" w14:textId="77777777" w:rsidR="00B51CF4"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 xml:space="preserve">maksimalna svetlost vsaj 650 cd/m² </w:t>
      </w:r>
    </w:p>
    <w:p w14:paraId="093DB78F" w14:textId="77777777" w:rsidR="00B51CF4"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vidni kot mora biti vsaj 160°</w:t>
      </w:r>
    </w:p>
    <w:p w14:paraId="3D115438" w14:textId="77777777" w:rsidR="00B51CF4"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sistem mora imeti zaslon za upravljanje z ekspozicijskimi pogoji in pregled slike na aparatu</w:t>
      </w:r>
    </w:p>
    <w:p w14:paraId="6CACFB0E" w14:textId="77777777" w:rsidR="00B51CF4"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sistem mora imeti monitor na C-loku za potrebe upravljanja radiološkega inženirja (upravljanje z ekspozicijskimi pogoji, prikaz žive slike, obdelava slike- npr. rotacija,..)</w:t>
      </w:r>
    </w:p>
    <w:p w14:paraId="144CDC8B" w14:textId="5D8F71B9" w:rsidR="005A25B9" w:rsidRPr="00FE01BB" w:rsidRDefault="005A25B9" w:rsidP="00A97DAB">
      <w:pPr>
        <w:pStyle w:val="Odstavekseznama"/>
        <w:numPr>
          <w:ilvl w:val="0"/>
          <w:numId w:val="52"/>
        </w:numPr>
        <w:spacing w:before="120" w:after="120" w:line="260" w:lineRule="exact"/>
        <w:jc w:val="both"/>
        <w:rPr>
          <w:rFonts w:ascii="Arial" w:hAnsi="Arial" w:cs="Arial"/>
          <w:sz w:val="18"/>
          <w:szCs w:val="18"/>
        </w:rPr>
      </w:pPr>
      <w:r w:rsidRPr="00FE01BB">
        <w:rPr>
          <w:rFonts w:ascii="Arial" w:hAnsi="Arial" w:cs="Arial"/>
          <w:sz w:val="18"/>
          <w:szCs w:val="18"/>
        </w:rPr>
        <w:t>sistem mora omogočati izvoz signala za prikaz slik na dva zunanja monitorja (monitorja nista predmet tega javnega razpisa)</w:t>
      </w:r>
    </w:p>
    <w:p w14:paraId="08F9B19D" w14:textId="77777777" w:rsidR="00B51CF4" w:rsidRPr="00E14C16" w:rsidRDefault="005A25B9" w:rsidP="005A25B9">
      <w:pPr>
        <w:spacing w:before="120" w:after="120" w:line="260" w:lineRule="exact"/>
        <w:jc w:val="both"/>
        <w:rPr>
          <w:rFonts w:ascii="Arial" w:hAnsi="Arial" w:cs="Arial"/>
          <w:b/>
          <w:bCs/>
          <w:sz w:val="18"/>
          <w:szCs w:val="18"/>
        </w:rPr>
      </w:pPr>
      <w:r w:rsidRPr="00E14C16">
        <w:rPr>
          <w:rFonts w:ascii="Arial" w:hAnsi="Arial" w:cs="Arial"/>
          <w:b/>
          <w:bCs/>
          <w:sz w:val="18"/>
          <w:szCs w:val="18"/>
        </w:rPr>
        <w:t>Shranjevanje podatkov</w:t>
      </w:r>
    </w:p>
    <w:p w14:paraId="274D5CA1" w14:textId="77777777" w:rsidR="00B51CF4" w:rsidRDefault="005A25B9" w:rsidP="00A97DAB">
      <w:pPr>
        <w:pStyle w:val="Odstavekseznama"/>
        <w:numPr>
          <w:ilvl w:val="0"/>
          <w:numId w:val="53"/>
        </w:numPr>
        <w:spacing w:before="120" w:after="120" w:line="260" w:lineRule="exact"/>
        <w:jc w:val="both"/>
        <w:rPr>
          <w:rFonts w:ascii="Arial" w:hAnsi="Arial" w:cs="Arial"/>
          <w:sz w:val="18"/>
          <w:szCs w:val="18"/>
        </w:rPr>
      </w:pPr>
      <w:r w:rsidRPr="00FE01BB">
        <w:rPr>
          <w:rFonts w:ascii="Arial" w:hAnsi="Arial" w:cs="Arial"/>
          <w:sz w:val="18"/>
          <w:szCs w:val="18"/>
        </w:rPr>
        <w:t xml:space="preserve">Sistem mora biti v celoti skladen s sistemom RIS, PACS UKCLJ. Vsebovati mora tudi: </w:t>
      </w:r>
    </w:p>
    <w:p w14:paraId="7CA01935" w14:textId="77777777" w:rsidR="00B51CF4" w:rsidRDefault="005A25B9" w:rsidP="00A97DAB">
      <w:pPr>
        <w:pStyle w:val="Odstavekseznama"/>
        <w:numPr>
          <w:ilvl w:val="0"/>
          <w:numId w:val="53"/>
        </w:numPr>
        <w:spacing w:before="120" w:after="120" w:line="260" w:lineRule="exact"/>
        <w:jc w:val="both"/>
        <w:rPr>
          <w:rFonts w:ascii="Arial" w:hAnsi="Arial" w:cs="Arial"/>
          <w:sz w:val="18"/>
          <w:szCs w:val="18"/>
        </w:rPr>
      </w:pPr>
      <w:r w:rsidRPr="00FE01BB">
        <w:rPr>
          <w:rFonts w:ascii="Arial" w:hAnsi="Arial" w:cs="Arial"/>
          <w:sz w:val="18"/>
          <w:szCs w:val="18"/>
        </w:rPr>
        <w:t xml:space="preserve">DICOM </w:t>
      </w:r>
      <w:proofErr w:type="spellStart"/>
      <w:r w:rsidRPr="00FE01BB">
        <w:rPr>
          <w:rFonts w:ascii="Arial" w:hAnsi="Arial" w:cs="Arial"/>
          <w:sz w:val="18"/>
          <w:szCs w:val="18"/>
        </w:rPr>
        <w:t>Sent</w:t>
      </w:r>
      <w:proofErr w:type="spellEnd"/>
      <w:r w:rsidRPr="00FE01BB">
        <w:rPr>
          <w:rFonts w:ascii="Arial" w:hAnsi="Arial" w:cs="Arial"/>
          <w:sz w:val="18"/>
          <w:szCs w:val="18"/>
        </w:rPr>
        <w:t>/</w:t>
      </w:r>
      <w:proofErr w:type="spellStart"/>
      <w:r w:rsidRPr="00FE01BB">
        <w:rPr>
          <w:rFonts w:ascii="Arial" w:hAnsi="Arial" w:cs="Arial"/>
          <w:sz w:val="18"/>
          <w:szCs w:val="18"/>
        </w:rPr>
        <w:t>StC</w:t>
      </w:r>
      <w:proofErr w:type="spellEnd"/>
    </w:p>
    <w:p w14:paraId="66F97981" w14:textId="77777777" w:rsidR="00B51CF4" w:rsidRDefault="005A25B9" w:rsidP="00A97DAB">
      <w:pPr>
        <w:pStyle w:val="Odstavekseznama"/>
        <w:numPr>
          <w:ilvl w:val="0"/>
          <w:numId w:val="53"/>
        </w:numPr>
        <w:spacing w:before="120" w:after="120" w:line="260" w:lineRule="exact"/>
        <w:jc w:val="both"/>
        <w:rPr>
          <w:rFonts w:ascii="Arial" w:hAnsi="Arial" w:cs="Arial"/>
          <w:sz w:val="18"/>
          <w:szCs w:val="18"/>
        </w:rPr>
      </w:pPr>
      <w:r w:rsidRPr="00FE01BB">
        <w:rPr>
          <w:rFonts w:ascii="Arial" w:hAnsi="Arial" w:cs="Arial"/>
          <w:sz w:val="18"/>
          <w:szCs w:val="18"/>
        </w:rPr>
        <w:t xml:space="preserve">DICOM </w:t>
      </w:r>
      <w:proofErr w:type="spellStart"/>
      <w:r w:rsidRPr="00FE01BB">
        <w:rPr>
          <w:rFonts w:ascii="Arial" w:hAnsi="Arial" w:cs="Arial"/>
          <w:sz w:val="18"/>
          <w:szCs w:val="18"/>
        </w:rPr>
        <w:t>Print</w:t>
      </w:r>
      <w:proofErr w:type="spellEnd"/>
    </w:p>
    <w:p w14:paraId="7F69AE9C" w14:textId="77777777" w:rsidR="00B51CF4" w:rsidRDefault="005A25B9" w:rsidP="00A97DAB">
      <w:pPr>
        <w:pStyle w:val="Odstavekseznama"/>
        <w:numPr>
          <w:ilvl w:val="0"/>
          <w:numId w:val="53"/>
        </w:numPr>
        <w:spacing w:before="120" w:after="120" w:line="260" w:lineRule="exact"/>
        <w:jc w:val="both"/>
        <w:rPr>
          <w:rFonts w:ascii="Arial" w:hAnsi="Arial" w:cs="Arial"/>
          <w:sz w:val="18"/>
          <w:szCs w:val="18"/>
        </w:rPr>
      </w:pPr>
      <w:r w:rsidRPr="00FE01BB">
        <w:rPr>
          <w:rFonts w:ascii="Arial" w:hAnsi="Arial" w:cs="Arial"/>
          <w:sz w:val="18"/>
          <w:szCs w:val="18"/>
        </w:rPr>
        <w:t xml:space="preserve">DICOM </w:t>
      </w:r>
      <w:proofErr w:type="spellStart"/>
      <w:r w:rsidRPr="00FE01BB">
        <w:rPr>
          <w:rFonts w:ascii="Arial" w:hAnsi="Arial" w:cs="Arial"/>
          <w:sz w:val="18"/>
          <w:szCs w:val="18"/>
        </w:rPr>
        <w:t>Query</w:t>
      </w:r>
      <w:proofErr w:type="spellEnd"/>
      <w:r w:rsidRPr="00FE01BB">
        <w:rPr>
          <w:rFonts w:ascii="Arial" w:hAnsi="Arial" w:cs="Arial"/>
          <w:sz w:val="18"/>
          <w:szCs w:val="18"/>
        </w:rPr>
        <w:t>/</w:t>
      </w:r>
      <w:proofErr w:type="spellStart"/>
      <w:r w:rsidRPr="00FE01BB">
        <w:rPr>
          <w:rFonts w:ascii="Arial" w:hAnsi="Arial" w:cs="Arial"/>
          <w:sz w:val="18"/>
          <w:szCs w:val="18"/>
        </w:rPr>
        <w:t>Retrive</w:t>
      </w:r>
      <w:proofErr w:type="spellEnd"/>
    </w:p>
    <w:p w14:paraId="7A98AFCC" w14:textId="77777777" w:rsidR="00B51CF4" w:rsidRDefault="005A25B9" w:rsidP="00A97DAB">
      <w:pPr>
        <w:pStyle w:val="Odstavekseznama"/>
        <w:numPr>
          <w:ilvl w:val="0"/>
          <w:numId w:val="53"/>
        </w:numPr>
        <w:spacing w:before="120" w:after="120" w:line="260" w:lineRule="exact"/>
        <w:jc w:val="both"/>
        <w:rPr>
          <w:rFonts w:ascii="Arial" w:hAnsi="Arial" w:cs="Arial"/>
          <w:sz w:val="18"/>
          <w:szCs w:val="18"/>
        </w:rPr>
      </w:pPr>
      <w:r w:rsidRPr="00FE01BB">
        <w:rPr>
          <w:rFonts w:ascii="Arial" w:hAnsi="Arial" w:cs="Arial"/>
          <w:sz w:val="18"/>
          <w:szCs w:val="18"/>
        </w:rPr>
        <w:t xml:space="preserve">DICOM </w:t>
      </w:r>
      <w:proofErr w:type="spellStart"/>
      <w:r w:rsidRPr="00FE01BB">
        <w:rPr>
          <w:rFonts w:ascii="Arial" w:hAnsi="Arial" w:cs="Arial"/>
          <w:sz w:val="18"/>
          <w:szCs w:val="18"/>
        </w:rPr>
        <w:t>Worklist</w:t>
      </w:r>
      <w:proofErr w:type="spellEnd"/>
      <w:r w:rsidRPr="00FE01BB">
        <w:rPr>
          <w:rFonts w:ascii="Arial" w:hAnsi="Arial" w:cs="Arial"/>
          <w:sz w:val="18"/>
          <w:szCs w:val="18"/>
        </w:rPr>
        <w:t>/MPPS</w:t>
      </w:r>
    </w:p>
    <w:p w14:paraId="32F1141F" w14:textId="77777777" w:rsidR="00B51CF4" w:rsidRDefault="005A25B9" w:rsidP="00A97DAB">
      <w:pPr>
        <w:pStyle w:val="Odstavekseznama"/>
        <w:numPr>
          <w:ilvl w:val="0"/>
          <w:numId w:val="53"/>
        </w:numPr>
        <w:spacing w:before="120" w:after="120" w:line="260" w:lineRule="exact"/>
        <w:jc w:val="both"/>
        <w:rPr>
          <w:rFonts w:ascii="Arial" w:hAnsi="Arial" w:cs="Arial"/>
          <w:sz w:val="18"/>
          <w:szCs w:val="18"/>
        </w:rPr>
      </w:pPr>
      <w:r w:rsidRPr="00FE01BB">
        <w:rPr>
          <w:rFonts w:ascii="Arial" w:hAnsi="Arial" w:cs="Arial"/>
          <w:sz w:val="18"/>
          <w:szCs w:val="18"/>
        </w:rPr>
        <w:t xml:space="preserve">DICOM </w:t>
      </w:r>
      <w:proofErr w:type="spellStart"/>
      <w:r w:rsidRPr="00FE01BB">
        <w:rPr>
          <w:rFonts w:ascii="Arial" w:hAnsi="Arial" w:cs="Arial"/>
          <w:sz w:val="18"/>
          <w:szCs w:val="18"/>
        </w:rPr>
        <w:t>Dose</w:t>
      </w:r>
      <w:proofErr w:type="spellEnd"/>
      <w:r w:rsidRPr="00FE01BB">
        <w:rPr>
          <w:rFonts w:ascii="Arial" w:hAnsi="Arial" w:cs="Arial"/>
          <w:sz w:val="18"/>
          <w:szCs w:val="18"/>
        </w:rPr>
        <w:t xml:space="preserve"> </w:t>
      </w:r>
      <w:proofErr w:type="spellStart"/>
      <w:r w:rsidRPr="00FE01BB">
        <w:rPr>
          <w:rFonts w:ascii="Arial" w:hAnsi="Arial" w:cs="Arial"/>
          <w:sz w:val="18"/>
          <w:szCs w:val="18"/>
        </w:rPr>
        <w:t>Structured</w:t>
      </w:r>
      <w:proofErr w:type="spellEnd"/>
      <w:r w:rsidRPr="00FE01BB">
        <w:rPr>
          <w:rFonts w:ascii="Arial" w:hAnsi="Arial" w:cs="Arial"/>
          <w:sz w:val="18"/>
          <w:szCs w:val="18"/>
        </w:rPr>
        <w:t xml:space="preserve"> REPORT</w:t>
      </w:r>
    </w:p>
    <w:p w14:paraId="20FDBE47" w14:textId="77777777" w:rsidR="00B51CF4" w:rsidRDefault="005A25B9" w:rsidP="00A97DAB">
      <w:pPr>
        <w:pStyle w:val="Odstavekseznama"/>
        <w:numPr>
          <w:ilvl w:val="0"/>
          <w:numId w:val="53"/>
        </w:numPr>
        <w:spacing w:before="120" w:after="120" w:line="260" w:lineRule="exact"/>
        <w:jc w:val="both"/>
        <w:rPr>
          <w:rFonts w:ascii="Arial" w:hAnsi="Arial" w:cs="Arial"/>
          <w:sz w:val="18"/>
          <w:szCs w:val="18"/>
        </w:rPr>
      </w:pPr>
      <w:r w:rsidRPr="00FE01BB">
        <w:rPr>
          <w:rFonts w:ascii="Arial" w:hAnsi="Arial" w:cs="Arial"/>
          <w:sz w:val="18"/>
          <w:szCs w:val="18"/>
        </w:rPr>
        <w:t>omogočeno delovanje preko LAN in WLAN.-a</w:t>
      </w:r>
    </w:p>
    <w:p w14:paraId="2B9C6D33" w14:textId="6C580D4E" w:rsidR="005A25B9" w:rsidRPr="00FE01BB" w:rsidRDefault="005A25B9" w:rsidP="00A97DAB">
      <w:pPr>
        <w:pStyle w:val="Odstavekseznama"/>
        <w:numPr>
          <w:ilvl w:val="0"/>
          <w:numId w:val="53"/>
        </w:numPr>
        <w:spacing w:before="120" w:after="120" w:line="260" w:lineRule="exact"/>
        <w:jc w:val="both"/>
        <w:rPr>
          <w:rFonts w:ascii="Arial" w:hAnsi="Arial" w:cs="Arial"/>
          <w:sz w:val="18"/>
          <w:szCs w:val="18"/>
        </w:rPr>
      </w:pPr>
      <w:r w:rsidRPr="00FE01BB">
        <w:rPr>
          <w:rFonts w:ascii="Arial" w:hAnsi="Arial" w:cs="Arial"/>
          <w:sz w:val="18"/>
          <w:szCs w:val="18"/>
        </w:rPr>
        <w:t xml:space="preserve">Podpora protokola 802.1X s certifikatom za priklop na interno </w:t>
      </w:r>
      <w:proofErr w:type="spellStart"/>
      <w:r w:rsidRPr="00FE01BB">
        <w:rPr>
          <w:rFonts w:ascii="Arial" w:hAnsi="Arial" w:cs="Arial"/>
          <w:sz w:val="18"/>
          <w:szCs w:val="18"/>
        </w:rPr>
        <w:t>WiFi</w:t>
      </w:r>
      <w:proofErr w:type="spellEnd"/>
      <w:r w:rsidRPr="00FE01BB">
        <w:rPr>
          <w:rFonts w:ascii="Arial" w:hAnsi="Arial" w:cs="Arial"/>
          <w:sz w:val="18"/>
          <w:szCs w:val="18"/>
        </w:rPr>
        <w:t xml:space="preserve"> omrežje.</w:t>
      </w:r>
    </w:p>
    <w:p w14:paraId="0ECBBDCA" w14:textId="77777777" w:rsidR="00B51CF4" w:rsidRPr="00E14C16" w:rsidRDefault="005A25B9" w:rsidP="005A25B9">
      <w:pPr>
        <w:spacing w:before="120" w:after="120" w:line="260" w:lineRule="exact"/>
        <w:jc w:val="both"/>
        <w:rPr>
          <w:rFonts w:ascii="Arial" w:hAnsi="Arial" w:cs="Arial"/>
          <w:b/>
          <w:bCs/>
          <w:sz w:val="18"/>
          <w:szCs w:val="18"/>
        </w:rPr>
      </w:pPr>
      <w:r w:rsidRPr="00E14C16">
        <w:rPr>
          <w:rFonts w:ascii="Arial" w:hAnsi="Arial" w:cs="Arial"/>
          <w:b/>
          <w:bCs/>
          <w:sz w:val="18"/>
          <w:szCs w:val="18"/>
        </w:rPr>
        <w:t>Oprema</w:t>
      </w:r>
    </w:p>
    <w:p w14:paraId="1A6D465C" w14:textId="77777777" w:rsidR="00FA11B2" w:rsidRDefault="005A25B9" w:rsidP="00A97DAB">
      <w:pPr>
        <w:pStyle w:val="Odstavekseznama"/>
        <w:numPr>
          <w:ilvl w:val="0"/>
          <w:numId w:val="54"/>
        </w:numPr>
        <w:spacing w:before="120" w:after="120" w:line="260" w:lineRule="exact"/>
        <w:jc w:val="both"/>
        <w:rPr>
          <w:rFonts w:ascii="Arial" w:hAnsi="Arial" w:cs="Arial"/>
          <w:sz w:val="18"/>
          <w:szCs w:val="18"/>
        </w:rPr>
      </w:pPr>
      <w:r w:rsidRPr="00FE01BB">
        <w:rPr>
          <w:rFonts w:ascii="Arial" w:hAnsi="Arial" w:cs="Arial"/>
          <w:sz w:val="18"/>
          <w:szCs w:val="18"/>
        </w:rPr>
        <w:t>ročna ekspozicija s shranjevalnikom slike</w:t>
      </w:r>
    </w:p>
    <w:p w14:paraId="7696289A" w14:textId="70F8F8CA" w:rsidR="00B51CF4" w:rsidRDefault="005A25B9" w:rsidP="00A97DAB">
      <w:pPr>
        <w:pStyle w:val="Odstavekseznama"/>
        <w:numPr>
          <w:ilvl w:val="0"/>
          <w:numId w:val="54"/>
        </w:numPr>
        <w:spacing w:before="120" w:after="120" w:line="260" w:lineRule="exact"/>
        <w:jc w:val="both"/>
        <w:rPr>
          <w:rFonts w:ascii="Arial" w:hAnsi="Arial" w:cs="Arial"/>
          <w:sz w:val="18"/>
          <w:szCs w:val="18"/>
        </w:rPr>
      </w:pPr>
      <w:proofErr w:type="spellStart"/>
      <w:r w:rsidRPr="00FE01BB">
        <w:rPr>
          <w:rFonts w:ascii="Arial" w:hAnsi="Arial" w:cs="Arial"/>
          <w:sz w:val="18"/>
          <w:szCs w:val="18"/>
        </w:rPr>
        <w:t>multifunkcijsko</w:t>
      </w:r>
      <w:proofErr w:type="spellEnd"/>
      <w:r w:rsidRPr="00FE01BB">
        <w:rPr>
          <w:rFonts w:ascii="Arial" w:hAnsi="Arial" w:cs="Arial"/>
          <w:sz w:val="18"/>
          <w:szCs w:val="18"/>
        </w:rPr>
        <w:t xml:space="preserve"> brezžično nožno stikalo z najmanj </w:t>
      </w:r>
      <w:proofErr w:type="spellStart"/>
      <w:r w:rsidRPr="00FE01BB">
        <w:rPr>
          <w:rFonts w:ascii="Arial" w:hAnsi="Arial" w:cs="Arial"/>
          <w:sz w:val="18"/>
          <w:szCs w:val="18"/>
        </w:rPr>
        <w:t>dvemi</w:t>
      </w:r>
      <w:proofErr w:type="spellEnd"/>
      <w:r w:rsidRPr="00FE01BB">
        <w:rPr>
          <w:rFonts w:ascii="Arial" w:hAnsi="Arial" w:cs="Arial"/>
          <w:sz w:val="18"/>
          <w:szCs w:val="18"/>
        </w:rPr>
        <w:t xml:space="preserve"> stikali (stopalka za </w:t>
      </w:r>
      <w:proofErr w:type="spellStart"/>
      <w:r w:rsidRPr="00FE01BB">
        <w:rPr>
          <w:rFonts w:ascii="Arial" w:hAnsi="Arial" w:cs="Arial"/>
          <w:sz w:val="18"/>
          <w:szCs w:val="18"/>
        </w:rPr>
        <w:t>fluoroskopijo</w:t>
      </w:r>
      <w:proofErr w:type="spellEnd"/>
      <w:r w:rsidRPr="00FE01BB">
        <w:rPr>
          <w:rFonts w:ascii="Arial" w:hAnsi="Arial" w:cs="Arial"/>
          <w:sz w:val="18"/>
          <w:szCs w:val="18"/>
        </w:rPr>
        <w:t xml:space="preserve"> in digitalno radiografijo)</w:t>
      </w:r>
    </w:p>
    <w:p w14:paraId="24BF4B3A" w14:textId="77777777" w:rsidR="00C96B38" w:rsidRDefault="005A25B9" w:rsidP="00A97DAB">
      <w:pPr>
        <w:pStyle w:val="Odstavekseznama"/>
        <w:numPr>
          <w:ilvl w:val="0"/>
          <w:numId w:val="54"/>
        </w:numPr>
        <w:spacing w:before="120" w:after="120" w:line="260" w:lineRule="exact"/>
        <w:jc w:val="both"/>
        <w:rPr>
          <w:rFonts w:ascii="Arial" w:hAnsi="Arial" w:cs="Arial"/>
          <w:sz w:val="18"/>
          <w:szCs w:val="18"/>
        </w:rPr>
      </w:pPr>
      <w:r w:rsidRPr="00FE01BB">
        <w:rPr>
          <w:rFonts w:ascii="Arial" w:hAnsi="Arial" w:cs="Arial"/>
          <w:sz w:val="18"/>
          <w:szCs w:val="18"/>
        </w:rPr>
        <w:t>Omogočen mora biti prikaz slik na dodatne zaslone</w:t>
      </w:r>
    </w:p>
    <w:p w14:paraId="3B4D812D" w14:textId="77777777" w:rsidR="00C96B38" w:rsidRDefault="005A25B9" w:rsidP="00A97DAB">
      <w:pPr>
        <w:pStyle w:val="Odstavekseznama"/>
        <w:numPr>
          <w:ilvl w:val="0"/>
          <w:numId w:val="54"/>
        </w:numPr>
        <w:spacing w:before="120" w:after="120" w:line="260" w:lineRule="exact"/>
        <w:jc w:val="both"/>
        <w:rPr>
          <w:rFonts w:ascii="Arial" w:hAnsi="Arial" w:cs="Arial"/>
          <w:sz w:val="18"/>
          <w:szCs w:val="18"/>
        </w:rPr>
      </w:pPr>
      <w:r w:rsidRPr="00FE01BB">
        <w:rPr>
          <w:rFonts w:ascii="Arial" w:hAnsi="Arial" w:cs="Arial"/>
          <w:sz w:val="18"/>
          <w:szCs w:val="18"/>
        </w:rPr>
        <w:t xml:space="preserve">Laser za </w:t>
      </w:r>
      <w:proofErr w:type="spellStart"/>
      <w:r w:rsidRPr="00FE01BB">
        <w:rPr>
          <w:rFonts w:ascii="Arial" w:hAnsi="Arial" w:cs="Arial"/>
          <w:sz w:val="18"/>
          <w:szCs w:val="18"/>
        </w:rPr>
        <w:t>pozicioniranje</w:t>
      </w:r>
      <w:proofErr w:type="spellEnd"/>
      <w:r w:rsidRPr="00FE01BB">
        <w:rPr>
          <w:rFonts w:ascii="Arial" w:hAnsi="Arial" w:cs="Arial"/>
          <w:sz w:val="18"/>
          <w:szCs w:val="18"/>
        </w:rPr>
        <w:t xml:space="preserve"> sredine preglednega polja v najmanj 2 smereh (npr. RTG cev - objekt, slikovni sprejemnik - objekt)</w:t>
      </w:r>
    </w:p>
    <w:p w14:paraId="6487A7FA" w14:textId="6252D584" w:rsidR="005A25B9" w:rsidRPr="00FE01BB" w:rsidRDefault="005A25B9" w:rsidP="00A97DAB">
      <w:pPr>
        <w:pStyle w:val="Odstavekseznama"/>
        <w:numPr>
          <w:ilvl w:val="0"/>
          <w:numId w:val="54"/>
        </w:numPr>
        <w:spacing w:before="120" w:after="120" w:line="260" w:lineRule="exact"/>
        <w:jc w:val="both"/>
        <w:rPr>
          <w:rFonts w:ascii="Arial" w:hAnsi="Arial" w:cs="Arial"/>
          <w:sz w:val="18"/>
          <w:szCs w:val="18"/>
        </w:rPr>
      </w:pPr>
      <w:r w:rsidRPr="00FE01BB">
        <w:rPr>
          <w:rFonts w:ascii="Arial" w:hAnsi="Arial" w:cs="Arial"/>
          <w:sz w:val="18"/>
          <w:szCs w:val="18"/>
        </w:rPr>
        <w:t xml:space="preserve">Sistem mora biti opremljen z dodatnim prožilcem </w:t>
      </w:r>
      <w:proofErr w:type="spellStart"/>
      <w:r w:rsidRPr="00FE01BB">
        <w:rPr>
          <w:rFonts w:ascii="Arial" w:hAnsi="Arial" w:cs="Arial"/>
          <w:sz w:val="18"/>
          <w:szCs w:val="18"/>
        </w:rPr>
        <w:t>diaskopije</w:t>
      </w:r>
      <w:proofErr w:type="spellEnd"/>
      <w:r w:rsidRPr="00FE01BB">
        <w:rPr>
          <w:rFonts w:ascii="Arial" w:hAnsi="Arial" w:cs="Arial"/>
          <w:sz w:val="18"/>
          <w:szCs w:val="18"/>
        </w:rPr>
        <w:t xml:space="preserve"> in slikanja s katerim upravlja radiološki inženir med preiskavo</w:t>
      </w:r>
    </w:p>
    <w:p w14:paraId="43D7377E" w14:textId="77777777" w:rsidR="00C96B38" w:rsidRPr="00E14C16" w:rsidRDefault="005A25B9" w:rsidP="005A25B9">
      <w:pPr>
        <w:spacing w:before="120" w:after="120" w:line="260" w:lineRule="exact"/>
        <w:jc w:val="both"/>
        <w:rPr>
          <w:rFonts w:ascii="Arial" w:hAnsi="Arial" w:cs="Arial"/>
          <w:b/>
          <w:bCs/>
          <w:sz w:val="18"/>
          <w:szCs w:val="18"/>
        </w:rPr>
      </w:pPr>
      <w:r w:rsidRPr="00E14C16">
        <w:rPr>
          <w:rFonts w:ascii="Arial" w:hAnsi="Arial" w:cs="Arial"/>
          <w:b/>
          <w:bCs/>
          <w:sz w:val="18"/>
          <w:szCs w:val="18"/>
        </w:rPr>
        <w:t>Zniževanje doze</w:t>
      </w:r>
    </w:p>
    <w:p w14:paraId="27B1D3AA" w14:textId="1C249E3C" w:rsidR="005A25B9" w:rsidRPr="00FE01B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lastRenderedPageBreak/>
        <w:t>možnost upravljanja s protokoli, ki morajo biti ločeni glede na vrsto posega in starost bolnika</w:t>
      </w:r>
    </w:p>
    <w:p w14:paraId="5A2D46EC" w14:textId="77777777" w:rsidR="00C96B38" w:rsidRDefault="005A25B9" w:rsidP="005A25B9">
      <w:pPr>
        <w:spacing w:before="120" w:after="120" w:line="260" w:lineRule="exact"/>
        <w:jc w:val="both"/>
        <w:rPr>
          <w:rFonts w:ascii="Arial" w:hAnsi="Arial" w:cs="Arial"/>
          <w:sz w:val="18"/>
          <w:szCs w:val="18"/>
        </w:rPr>
      </w:pPr>
      <w:r w:rsidRPr="005A25B9">
        <w:rPr>
          <w:rFonts w:ascii="Arial" w:hAnsi="Arial" w:cs="Arial"/>
          <w:sz w:val="18"/>
          <w:szCs w:val="18"/>
        </w:rPr>
        <w:t>(odrasli - otroci)</w:t>
      </w:r>
    </w:p>
    <w:p w14:paraId="1C085003"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avtomatska kontrola doze</w:t>
      </w:r>
    </w:p>
    <w:p w14:paraId="5A1DB34E"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programska oprema mora omogočati večstopenjsko prilagajanje doze na detektor</w:t>
      </w:r>
    </w:p>
    <w:p w14:paraId="2981BE1C"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 xml:space="preserve">prikaz doze (DAP, </w:t>
      </w:r>
      <w:proofErr w:type="spellStart"/>
      <w:r w:rsidRPr="00FE01BB">
        <w:rPr>
          <w:rFonts w:ascii="Arial" w:hAnsi="Arial" w:cs="Arial"/>
          <w:sz w:val="18"/>
          <w:szCs w:val="18"/>
        </w:rPr>
        <w:t>Air</w:t>
      </w:r>
      <w:proofErr w:type="spellEnd"/>
      <w:r w:rsidRPr="00FE01BB">
        <w:rPr>
          <w:rFonts w:ascii="Arial" w:hAnsi="Arial" w:cs="Arial"/>
          <w:sz w:val="18"/>
          <w:szCs w:val="18"/>
        </w:rPr>
        <w:t xml:space="preserve"> </w:t>
      </w:r>
      <w:proofErr w:type="spellStart"/>
      <w:r w:rsidRPr="00FE01BB">
        <w:rPr>
          <w:rFonts w:ascii="Arial" w:hAnsi="Arial" w:cs="Arial"/>
          <w:sz w:val="18"/>
          <w:szCs w:val="18"/>
        </w:rPr>
        <w:t>Kerma</w:t>
      </w:r>
      <w:proofErr w:type="spellEnd"/>
      <w:r w:rsidRPr="00FE01BB">
        <w:rPr>
          <w:rFonts w:ascii="Arial" w:hAnsi="Arial" w:cs="Arial"/>
          <w:sz w:val="18"/>
          <w:szCs w:val="18"/>
        </w:rPr>
        <w:t>...) na monitorju in možnost shranjevanja v DICOM zaglavju</w:t>
      </w:r>
    </w:p>
    <w:p w14:paraId="3B914011"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sistem mora omogočati ročni izbor napetosti in toka</w:t>
      </w:r>
    </w:p>
    <w:p w14:paraId="6B25717C"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sistem mora imeti programsko orodje za zniževanje doze (možnost izbire doze na slikovni sprejemnik v protokolih)</w:t>
      </w:r>
    </w:p>
    <w:p w14:paraId="6763D9B0"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 xml:space="preserve">uporaba kolimatorjev brez sevanja na zadnji </w:t>
      </w:r>
      <w:proofErr w:type="spellStart"/>
      <w:r w:rsidRPr="00FE01BB">
        <w:rPr>
          <w:rFonts w:ascii="Arial" w:hAnsi="Arial" w:cs="Arial"/>
          <w:sz w:val="18"/>
          <w:szCs w:val="18"/>
        </w:rPr>
        <w:t>diaskopski</w:t>
      </w:r>
      <w:proofErr w:type="spellEnd"/>
      <w:r w:rsidRPr="00FE01BB">
        <w:rPr>
          <w:rFonts w:ascii="Arial" w:hAnsi="Arial" w:cs="Arial"/>
          <w:sz w:val="18"/>
          <w:szCs w:val="18"/>
        </w:rPr>
        <w:t xml:space="preserve"> sliki (LIH ali enakovredno)</w:t>
      </w:r>
    </w:p>
    <w:p w14:paraId="44151CD0"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 xml:space="preserve">snemljiva </w:t>
      </w:r>
      <w:proofErr w:type="spellStart"/>
      <w:r w:rsidRPr="00FE01BB">
        <w:rPr>
          <w:rFonts w:ascii="Arial" w:hAnsi="Arial" w:cs="Arial"/>
          <w:sz w:val="18"/>
          <w:szCs w:val="18"/>
        </w:rPr>
        <w:t>radiografska</w:t>
      </w:r>
      <w:proofErr w:type="spellEnd"/>
      <w:r w:rsidRPr="00FE01BB">
        <w:rPr>
          <w:rFonts w:ascii="Arial" w:hAnsi="Arial" w:cs="Arial"/>
          <w:sz w:val="18"/>
          <w:szCs w:val="18"/>
        </w:rPr>
        <w:t xml:space="preserve"> rešetka</w:t>
      </w:r>
    </w:p>
    <w:p w14:paraId="3181713C"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 xml:space="preserve">shranjevanje zadnje </w:t>
      </w:r>
      <w:proofErr w:type="spellStart"/>
      <w:r w:rsidRPr="00FE01BB">
        <w:rPr>
          <w:rFonts w:ascii="Arial" w:hAnsi="Arial" w:cs="Arial"/>
          <w:sz w:val="18"/>
          <w:szCs w:val="18"/>
        </w:rPr>
        <w:t>diaskopske</w:t>
      </w:r>
      <w:proofErr w:type="spellEnd"/>
      <w:r w:rsidRPr="00FE01BB">
        <w:rPr>
          <w:rFonts w:ascii="Arial" w:hAnsi="Arial" w:cs="Arial"/>
          <w:sz w:val="18"/>
          <w:szCs w:val="18"/>
        </w:rPr>
        <w:t xml:space="preserve"> slike ali serije </w:t>
      </w:r>
      <w:proofErr w:type="spellStart"/>
      <w:r w:rsidRPr="00FE01BB">
        <w:rPr>
          <w:rFonts w:ascii="Arial" w:hAnsi="Arial" w:cs="Arial"/>
          <w:sz w:val="18"/>
          <w:szCs w:val="18"/>
        </w:rPr>
        <w:t>diaskopskih</w:t>
      </w:r>
      <w:proofErr w:type="spellEnd"/>
      <w:r w:rsidRPr="00FE01BB">
        <w:rPr>
          <w:rFonts w:ascii="Arial" w:hAnsi="Arial" w:cs="Arial"/>
          <w:sz w:val="18"/>
          <w:szCs w:val="18"/>
        </w:rPr>
        <w:t xml:space="preserve"> slik </w:t>
      </w:r>
    </w:p>
    <w:p w14:paraId="769C7CFA"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možnost ročne nastavitve ekspozicijskih parametrov med slikanjem</w:t>
      </w:r>
    </w:p>
    <w:p w14:paraId="1C36E0EF"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programska oprema za zniževanje kovinskih artefaktov</w:t>
      </w:r>
    </w:p>
    <w:p w14:paraId="7DA18B0E" w14:textId="77777777" w:rsidR="00EB21F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 xml:space="preserve">dodatni filter za zniževanje vstopne kožne doze </w:t>
      </w:r>
    </w:p>
    <w:p w14:paraId="0AAEB794" w14:textId="1C0C94EC" w:rsidR="005A25B9" w:rsidRPr="00FE01BB" w:rsidRDefault="005A25B9" w:rsidP="00A97DAB">
      <w:pPr>
        <w:pStyle w:val="Odstavekseznama"/>
        <w:numPr>
          <w:ilvl w:val="0"/>
          <w:numId w:val="55"/>
        </w:numPr>
        <w:spacing w:before="120" w:after="120" w:line="260" w:lineRule="exact"/>
        <w:jc w:val="both"/>
        <w:rPr>
          <w:rFonts w:ascii="Arial" w:hAnsi="Arial" w:cs="Arial"/>
          <w:sz w:val="18"/>
          <w:szCs w:val="18"/>
        </w:rPr>
      </w:pPr>
      <w:r w:rsidRPr="00FE01BB">
        <w:rPr>
          <w:rFonts w:ascii="Arial" w:hAnsi="Arial" w:cs="Arial"/>
          <w:sz w:val="18"/>
          <w:szCs w:val="18"/>
        </w:rPr>
        <w:t>programska oprema za redukcijo gibalnih artefaktov</w:t>
      </w:r>
    </w:p>
    <w:p w14:paraId="25200B96" w14:textId="77777777" w:rsidR="00455181" w:rsidRPr="00E14C16" w:rsidRDefault="005A25B9" w:rsidP="005A25B9">
      <w:pPr>
        <w:spacing w:before="120" w:after="120" w:line="260" w:lineRule="exact"/>
        <w:jc w:val="both"/>
        <w:rPr>
          <w:rFonts w:ascii="Arial" w:hAnsi="Arial" w:cs="Arial"/>
          <w:b/>
          <w:bCs/>
          <w:sz w:val="18"/>
          <w:szCs w:val="18"/>
        </w:rPr>
      </w:pPr>
      <w:r w:rsidRPr="00E14C16">
        <w:rPr>
          <w:rFonts w:ascii="Arial" w:hAnsi="Arial" w:cs="Arial"/>
          <w:b/>
          <w:bCs/>
          <w:sz w:val="18"/>
          <w:szCs w:val="18"/>
        </w:rPr>
        <w:t>Splošno</w:t>
      </w:r>
    </w:p>
    <w:p w14:paraId="54100D01" w14:textId="77777777" w:rsidR="00455181" w:rsidRDefault="005A25B9" w:rsidP="00A97DAB">
      <w:pPr>
        <w:pStyle w:val="Odstavekseznama"/>
        <w:numPr>
          <w:ilvl w:val="0"/>
          <w:numId w:val="56"/>
        </w:numPr>
        <w:spacing w:before="120" w:after="120" w:line="260" w:lineRule="exact"/>
        <w:jc w:val="both"/>
        <w:rPr>
          <w:rFonts w:ascii="Arial" w:hAnsi="Arial" w:cs="Arial"/>
          <w:sz w:val="18"/>
          <w:szCs w:val="18"/>
        </w:rPr>
      </w:pPr>
      <w:r w:rsidRPr="00FE01BB">
        <w:rPr>
          <w:rFonts w:ascii="Arial" w:hAnsi="Arial" w:cs="Arial"/>
          <w:sz w:val="18"/>
          <w:szCs w:val="18"/>
        </w:rPr>
        <w:t>aparat mora imeti svetlobno telo, ki opozarja, da je poseg (sevanje) v teku</w:t>
      </w:r>
    </w:p>
    <w:p w14:paraId="66BF51EE" w14:textId="77777777" w:rsidR="00455181" w:rsidRDefault="005A25B9" w:rsidP="00A97DAB">
      <w:pPr>
        <w:pStyle w:val="Odstavekseznama"/>
        <w:numPr>
          <w:ilvl w:val="0"/>
          <w:numId w:val="56"/>
        </w:numPr>
        <w:spacing w:before="120" w:after="120" w:line="260" w:lineRule="exact"/>
        <w:jc w:val="both"/>
        <w:rPr>
          <w:rFonts w:ascii="Arial" w:hAnsi="Arial" w:cs="Arial"/>
          <w:sz w:val="18"/>
          <w:szCs w:val="18"/>
        </w:rPr>
      </w:pPr>
      <w:r w:rsidRPr="00FE01BB">
        <w:rPr>
          <w:rFonts w:ascii="Arial" w:hAnsi="Arial" w:cs="Arial"/>
          <w:sz w:val="18"/>
          <w:szCs w:val="18"/>
        </w:rPr>
        <w:t xml:space="preserve">prikaz skupne doze sevanja (slikanje in </w:t>
      </w:r>
      <w:proofErr w:type="spellStart"/>
      <w:r w:rsidRPr="00FE01BB">
        <w:rPr>
          <w:rFonts w:ascii="Arial" w:hAnsi="Arial" w:cs="Arial"/>
          <w:sz w:val="18"/>
          <w:szCs w:val="18"/>
        </w:rPr>
        <w:t>diaskopija</w:t>
      </w:r>
      <w:proofErr w:type="spellEnd"/>
      <w:r w:rsidRPr="00FE01BB">
        <w:rPr>
          <w:rFonts w:ascii="Arial" w:hAnsi="Arial" w:cs="Arial"/>
          <w:sz w:val="18"/>
          <w:szCs w:val="18"/>
        </w:rPr>
        <w:t xml:space="preserve">) na zaslonu </w:t>
      </w:r>
    </w:p>
    <w:p w14:paraId="2573B52D" w14:textId="77777777" w:rsidR="00455181" w:rsidRDefault="005A25B9" w:rsidP="00A97DAB">
      <w:pPr>
        <w:pStyle w:val="Odstavekseznama"/>
        <w:numPr>
          <w:ilvl w:val="0"/>
          <w:numId w:val="56"/>
        </w:numPr>
        <w:spacing w:before="120" w:after="120" w:line="260" w:lineRule="exact"/>
        <w:jc w:val="both"/>
        <w:rPr>
          <w:rFonts w:ascii="Arial" w:hAnsi="Arial" w:cs="Arial"/>
          <w:sz w:val="18"/>
          <w:szCs w:val="18"/>
        </w:rPr>
      </w:pPr>
      <w:r w:rsidRPr="00FE01BB">
        <w:rPr>
          <w:rFonts w:ascii="Arial" w:hAnsi="Arial" w:cs="Arial"/>
          <w:sz w:val="18"/>
          <w:szCs w:val="18"/>
        </w:rPr>
        <w:t xml:space="preserve">prikaz časa </w:t>
      </w:r>
      <w:proofErr w:type="spellStart"/>
      <w:r w:rsidRPr="00FE01BB">
        <w:rPr>
          <w:rFonts w:ascii="Arial" w:hAnsi="Arial" w:cs="Arial"/>
          <w:sz w:val="18"/>
          <w:szCs w:val="18"/>
        </w:rPr>
        <w:t>diaskopije</w:t>
      </w:r>
      <w:proofErr w:type="spellEnd"/>
      <w:r w:rsidRPr="00FE01BB">
        <w:rPr>
          <w:rFonts w:ascii="Arial" w:hAnsi="Arial" w:cs="Arial"/>
          <w:sz w:val="18"/>
          <w:szCs w:val="18"/>
        </w:rPr>
        <w:t xml:space="preserve"> na zaslonu in možnost zvočnega opozorila po pretečenih 5 min </w:t>
      </w:r>
      <w:proofErr w:type="spellStart"/>
      <w:r w:rsidRPr="00FE01BB">
        <w:rPr>
          <w:rFonts w:ascii="Arial" w:hAnsi="Arial" w:cs="Arial"/>
          <w:sz w:val="18"/>
          <w:szCs w:val="18"/>
        </w:rPr>
        <w:t>diaskopije</w:t>
      </w:r>
      <w:proofErr w:type="spellEnd"/>
      <w:r w:rsidRPr="00FE01BB">
        <w:rPr>
          <w:rFonts w:ascii="Arial" w:hAnsi="Arial" w:cs="Arial"/>
          <w:sz w:val="18"/>
          <w:szCs w:val="18"/>
        </w:rPr>
        <w:t>, možnost ročnega izklopa zvočnega signala.</w:t>
      </w:r>
    </w:p>
    <w:p w14:paraId="442D5D16" w14:textId="77777777" w:rsidR="00455181" w:rsidRDefault="005A25B9" w:rsidP="00A97DAB">
      <w:pPr>
        <w:pStyle w:val="Odstavekseznama"/>
        <w:numPr>
          <w:ilvl w:val="0"/>
          <w:numId w:val="56"/>
        </w:numPr>
        <w:spacing w:before="120" w:after="120" w:line="260" w:lineRule="exact"/>
        <w:jc w:val="both"/>
        <w:rPr>
          <w:rFonts w:ascii="Arial" w:hAnsi="Arial" w:cs="Arial"/>
          <w:sz w:val="18"/>
          <w:szCs w:val="18"/>
        </w:rPr>
      </w:pPr>
      <w:r w:rsidRPr="00FE01BB">
        <w:rPr>
          <w:rFonts w:ascii="Arial" w:hAnsi="Arial" w:cs="Arial"/>
          <w:sz w:val="18"/>
          <w:szCs w:val="18"/>
        </w:rPr>
        <w:t>prikaz toplotne obremenjenosti rentgenske cevi na monitorju</w:t>
      </w:r>
    </w:p>
    <w:p w14:paraId="421E24EB" w14:textId="77777777" w:rsidR="00455181" w:rsidRDefault="005A25B9" w:rsidP="00A97DAB">
      <w:pPr>
        <w:pStyle w:val="Odstavekseznama"/>
        <w:numPr>
          <w:ilvl w:val="0"/>
          <w:numId w:val="56"/>
        </w:numPr>
        <w:spacing w:before="120" w:after="120" w:line="260" w:lineRule="exact"/>
        <w:jc w:val="both"/>
        <w:rPr>
          <w:rFonts w:ascii="Arial" w:hAnsi="Arial" w:cs="Arial"/>
          <w:sz w:val="18"/>
          <w:szCs w:val="18"/>
        </w:rPr>
      </w:pPr>
      <w:r w:rsidRPr="00FE01BB">
        <w:rPr>
          <w:rFonts w:ascii="Arial" w:hAnsi="Arial" w:cs="Arial"/>
          <w:sz w:val="18"/>
          <w:szCs w:val="18"/>
        </w:rPr>
        <w:t>vsa oprema mora imeti pridobljeno oznako CE EGS</w:t>
      </w:r>
    </w:p>
    <w:p w14:paraId="3B166025" w14:textId="77777777" w:rsidR="00495A95" w:rsidRDefault="005A25B9" w:rsidP="00A97DAB">
      <w:pPr>
        <w:pStyle w:val="Odstavekseznama"/>
        <w:numPr>
          <w:ilvl w:val="0"/>
          <w:numId w:val="56"/>
        </w:numPr>
        <w:spacing w:before="120" w:after="120" w:line="260" w:lineRule="exact"/>
        <w:jc w:val="both"/>
        <w:rPr>
          <w:rFonts w:ascii="Arial" w:hAnsi="Arial" w:cs="Arial"/>
          <w:sz w:val="18"/>
          <w:szCs w:val="18"/>
        </w:rPr>
      </w:pPr>
      <w:r w:rsidRPr="00FE01BB">
        <w:rPr>
          <w:rFonts w:ascii="Arial" w:hAnsi="Arial" w:cs="Arial"/>
          <w:sz w:val="18"/>
          <w:szCs w:val="18"/>
        </w:rPr>
        <w:t>možnost naknadne obdelave že shranjenih slik (tudi izvajanje meritev)</w:t>
      </w:r>
    </w:p>
    <w:p w14:paraId="6557AF7F" w14:textId="201AB174" w:rsidR="00DF1910" w:rsidRPr="00FE01BB" w:rsidRDefault="005A25B9" w:rsidP="00A97DAB">
      <w:pPr>
        <w:pStyle w:val="Odstavekseznama"/>
        <w:numPr>
          <w:ilvl w:val="0"/>
          <w:numId w:val="56"/>
        </w:numPr>
        <w:spacing w:before="120" w:after="120" w:line="260" w:lineRule="exact"/>
        <w:jc w:val="both"/>
        <w:rPr>
          <w:rFonts w:ascii="Arial" w:hAnsi="Arial" w:cs="Arial"/>
          <w:sz w:val="18"/>
          <w:szCs w:val="18"/>
        </w:rPr>
      </w:pPr>
      <w:r w:rsidRPr="00FE01BB">
        <w:rPr>
          <w:rFonts w:ascii="Arial" w:hAnsi="Arial" w:cs="Arial"/>
          <w:sz w:val="18"/>
          <w:szCs w:val="18"/>
        </w:rPr>
        <w:t>možnost shranjevanja slik in podatkov slikanja na USB</w:t>
      </w:r>
    </w:p>
    <w:p w14:paraId="4E653A64" w14:textId="4D91D738" w:rsidR="00860D57" w:rsidRDefault="0038444C" w:rsidP="0038444C">
      <w:pPr>
        <w:spacing w:before="120" w:after="120" w:line="260" w:lineRule="exact"/>
        <w:jc w:val="both"/>
        <w:rPr>
          <w:rFonts w:ascii="Arial" w:hAnsi="Arial" w:cs="Arial"/>
          <w:sz w:val="18"/>
          <w:szCs w:val="18"/>
        </w:rPr>
      </w:pPr>
      <w:r w:rsidRPr="0038444C">
        <w:rPr>
          <w:rFonts w:ascii="Arial" w:hAnsi="Arial" w:cs="Arial"/>
          <w:sz w:val="18"/>
          <w:szCs w:val="18"/>
        </w:rPr>
        <w:t>Prodajalec se obvezuje, da se bo na vsako prijavo okvare odzval po zgoraj določenih pogojih.</w:t>
      </w:r>
    </w:p>
    <w:p w14:paraId="6943D2B0" w14:textId="12AB3D8E"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7A2C7774"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4E3D0A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CD04A4">
        <w:rPr>
          <w:rFonts w:ascii="Arial" w:hAnsi="Arial" w:cs="Arial"/>
          <w:sz w:val="18"/>
          <w:szCs w:val="18"/>
        </w:rPr>
        <w:t>šest</w:t>
      </w:r>
      <w:r w:rsidR="00766CC5">
        <w:rPr>
          <w:rFonts w:ascii="Arial" w:hAnsi="Arial" w:cs="Arial"/>
          <w:sz w:val="18"/>
          <w:szCs w:val="18"/>
        </w:rPr>
        <w:t>deset (</w:t>
      </w:r>
      <w:r w:rsidR="00075A77">
        <w:rPr>
          <w:rFonts w:ascii="Arial" w:hAnsi="Arial" w:cs="Arial"/>
          <w:sz w:val="18"/>
          <w:szCs w:val="18"/>
        </w:rPr>
        <w:t>6</w:t>
      </w:r>
      <w:r w:rsidR="00766CC5">
        <w:rPr>
          <w:rFonts w:ascii="Arial" w:hAnsi="Arial" w:cs="Arial"/>
          <w:sz w:val="18"/>
          <w:szCs w:val="18"/>
        </w:rPr>
        <w:t>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3A094B8D" w14:textId="77777777" w:rsidR="006015F1" w:rsidRPr="00731494" w:rsidRDefault="006015F1" w:rsidP="006015F1">
      <w:pPr>
        <w:spacing w:before="225" w:after="120"/>
        <w:jc w:val="both"/>
        <w:rPr>
          <w:rFonts w:ascii="Arial" w:hAnsi="Arial" w:cs="Arial"/>
          <w:sz w:val="18"/>
          <w:szCs w:val="18"/>
        </w:rPr>
      </w:pPr>
    </w:p>
    <w:p w14:paraId="6D1A578E" w14:textId="3B5D21BD"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lastRenderedPageBreak/>
        <w:t>potrjene garancijske liste za opremo,</w:t>
      </w:r>
    </w:p>
    <w:p w14:paraId="38BF816F"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5E7D5C6"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449CB62C"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najman</w:t>
      </w:r>
      <w:r w:rsidR="009B385D">
        <w:rPr>
          <w:rFonts w:ascii="Arial" w:hAnsi="Arial" w:cs="Arial"/>
          <w:sz w:val="18"/>
          <w:szCs w:val="18"/>
        </w:rPr>
        <w:t>j 24</w:t>
      </w:r>
      <w:r w:rsidR="009934C4" w:rsidRPr="00731494">
        <w:rPr>
          <w:rFonts w:ascii="Arial" w:hAnsi="Arial" w:cs="Arial"/>
          <w:sz w:val="18"/>
          <w:szCs w:val="18"/>
        </w:rPr>
        <w:t xml:space="preserve"> </w:t>
      </w:r>
      <w:r w:rsidR="00635168" w:rsidRPr="00731494">
        <w:rPr>
          <w:rFonts w:ascii="Arial" w:hAnsi="Arial" w:cs="Arial"/>
          <w:sz w:val="18"/>
          <w:szCs w:val="18"/>
        </w:rPr>
        <w:t>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6982C2A3" w:rsidR="006B0588" w:rsidRDefault="006B0588" w:rsidP="00A97DAB">
      <w:pPr>
        <w:pStyle w:val="Odstavekseznama"/>
        <w:numPr>
          <w:ilvl w:val="0"/>
          <w:numId w:val="41"/>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F4C85F" w14:textId="1E7AD4EC" w:rsidR="006B0588" w:rsidRPr="00CA26F2" w:rsidRDefault="006B0588" w:rsidP="00A97DAB">
      <w:pPr>
        <w:pStyle w:val="Odstavekseznama"/>
        <w:numPr>
          <w:ilvl w:val="0"/>
          <w:numId w:val="41"/>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w:t>
      </w:r>
      <w:proofErr w:type="spellStart"/>
      <w:r w:rsidRPr="00CA26F2">
        <w:rPr>
          <w:rFonts w:ascii="Arial" w:hAnsi="Arial" w:cs="Arial"/>
          <w:color w:val="222222"/>
          <w:sz w:val="18"/>
          <w:szCs w:val="18"/>
          <w:shd w:val="clear" w:color="auto" w:fill="FFFFFF"/>
        </w:rPr>
        <w:t>updates</w:t>
      </w:r>
      <w:proofErr w:type="spellEnd"/>
      <w:r w:rsidRPr="00CA26F2">
        <w:rPr>
          <w:rFonts w:ascii="Arial" w:hAnsi="Arial" w:cs="Arial"/>
          <w:color w:val="222222"/>
          <w:sz w:val="18"/>
          <w:szCs w:val="18"/>
          <w:shd w:val="clear" w:color="auto" w:fill="FFFFFF"/>
        </w:rPr>
        <w:t>«).</w:t>
      </w:r>
      <w:r w:rsidRPr="00CA26F2">
        <w:rPr>
          <w:sz w:val="18"/>
          <w:szCs w:val="18"/>
        </w:rPr>
        <w:t xml:space="preserve"> </w:t>
      </w:r>
    </w:p>
    <w:p w14:paraId="41F9738D" w14:textId="2CAE7C15" w:rsidR="006B0588" w:rsidRPr="00CA26F2" w:rsidRDefault="006B0588" w:rsidP="00A97DAB">
      <w:pPr>
        <w:pStyle w:val="Odstavekseznama"/>
        <w:numPr>
          <w:ilvl w:val="0"/>
          <w:numId w:val="41"/>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7EC3C483"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je največ 4 ur</w:t>
      </w:r>
      <w:r w:rsidR="00FD717D">
        <w:rPr>
          <w:rFonts w:ascii="Arial" w:hAnsi="Arial" w:cs="Arial"/>
          <w:sz w:val="18"/>
          <w:szCs w:val="18"/>
        </w:rPr>
        <w:t>e</w:t>
      </w:r>
      <w:r w:rsidR="00E508AD" w:rsidRPr="00731494">
        <w:rPr>
          <w:rFonts w:ascii="Arial" w:hAnsi="Arial" w:cs="Arial"/>
          <w:sz w:val="18"/>
          <w:szCs w:val="18"/>
        </w:rPr>
        <w:t xml:space="preserve">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03541D09" w:rsidR="00E508AD" w:rsidRDefault="00E508AD" w:rsidP="00E508AD">
      <w:pPr>
        <w:jc w:val="both"/>
        <w:rPr>
          <w:rFonts w:ascii="Arial" w:hAnsi="Arial" w:cs="Arial"/>
          <w:sz w:val="18"/>
          <w:szCs w:val="18"/>
        </w:rPr>
      </w:pPr>
      <w:r>
        <w:rPr>
          <w:rFonts w:ascii="Arial" w:hAnsi="Arial" w:cs="Arial"/>
          <w:sz w:val="18"/>
          <w:szCs w:val="18"/>
        </w:rPr>
        <w:t>Rok za odpravo napak (obdobje v katerem mora dobavitelj ugotovljene na</w:t>
      </w:r>
      <w:r w:rsidRPr="00D01FD2">
        <w:rPr>
          <w:rFonts w:ascii="Arial" w:hAnsi="Arial" w:cs="Arial"/>
          <w:sz w:val="18"/>
          <w:szCs w:val="18"/>
        </w:rPr>
        <w:t xml:space="preserve">pake odpraviti) je največ </w:t>
      </w:r>
      <w:r w:rsidR="00855094" w:rsidRPr="007D29C3">
        <w:rPr>
          <w:rFonts w:ascii="Arial" w:hAnsi="Arial" w:cs="Arial"/>
          <w:sz w:val="18"/>
          <w:szCs w:val="18"/>
        </w:rPr>
        <w:t>96 ur od takrat</w:t>
      </w:r>
      <w:r w:rsidRPr="00D01FD2">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je </w:t>
      </w:r>
      <w:r w:rsidR="00855094" w:rsidRPr="007D29C3">
        <w:rPr>
          <w:rFonts w:ascii="Arial" w:hAnsi="Arial" w:cs="Arial"/>
          <w:sz w:val="18"/>
          <w:szCs w:val="18"/>
        </w:rPr>
        <w:t>dobavitelj</w:t>
      </w:r>
      <w:r w:rsidR="00855094" w:rsidRPr="00D01FD2">
        <w:rPr>
          <w:rFonts w:ascii="Arial" w:hAnsi="Arial" w:cs="Arial"/>
          <w:sz w:val="18"/>
          <w:szCs w:val="18"/>
        </w:rPr>
        <w:t xml:space="preserve"> </w:t>
      </w:r>
      <w:r w:rsidRPr="00D01FD2">
        <w:rPr>
          <w:rFonts w:ascii="Arial" w:hAnsi="Arial" w:cs="Arial"/>
          <w:sz w:val="18"/>
          <w:szCs w:val="18"/>
        </w:rPr>
        <w:t>dolžan</w:t>
      </w:r>
      <w:r>
        <w:rPr>
          <w:rFonts w:ascii="Arial" w:hAnsi="Arial" w:cs="Arial"/>
          <w:sz w:val="18"/>
          <w:szCs w:val="18"/>
        </w:rPr>
        <w:t xml:space="preserve">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959CDA0"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w:t>
      </w:r>
      <w:r w:rsidR="00173C6C">
        <w:rPr>
          <w:rFonts w:ascii="Arial" w:hAnsi="Arial" w:cs="Arial"/>
          <w:sz w:val="18"/>
          <w:szCs w:val="18"/>
        </w:rPr>
        <w:t>trikrat</w:t>
      </w:r>
      <w:r w:rsidR="00173C6C" w:rsidRPr="00731494">
        <w:rPr>
          <w:rFonts w:ascii="Arial" w:hAnsi="Arial" w:cs="Arial"/>
          <w:sz w:val="18"/>
          <w:szCs w:val="18"/>
        </w:rPr>
        <w:t xml:space="preserve"> </w:t>
      </w:r>
      <w:r w:rsidRPr="00731494">
        <w:rPr>
          <w:rFonts w:ascii="Arial" w:hAnsi="Arial" w:cs="Arial"/>
          <w:sz w:val="18"/>
          <w:szCs w:val="18"/>
        </w:rPr>
        <w:t xml:space="preserve">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0102C55F"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250956D1" w14:textId="77777777" w:rsidR="00EF1F25" w:rsidRDefault="00EF1F25" w:rsidP="00546FD8">
      <w:pPr>
        <w:spacing w:after="0" w:line="260" w:lineRule="exact"/>
        <w:jc w:val="both"/>
        <w:rPr>
          <w:rFonts w:ascii="Arial" w:hAnsi="Arial" w:cs="Arial"/>
          <w:sz w:val="18"/>
          <w:szCs w:val="18"/>
        </w:rPr>
      </w:pPr>
    </w:p>
    <w:p w14:paraId="3120E0E3" w14:textId="1BA31621" w:rsidR="00546FD8" w:rsidRPr="00731494" w:rsidRDefault="00546FD8" w:rsidP="00546FD8">
      <w:pPr>
        <w:spacing w:line="260" w:lineRule="exact"/>
        <w:jc w:val="both"/>
        <w:rPr>
          <w:rFonts w:ascii="Arial" w:hAnsi="Arial" w:cs="Arial"/>
          <w:b/>
          <w:sz w:val="18"/>
          <w:szCs w:val="18"/>
        </w:rPr>
      </w:pPr>
      <w:r w:rsidRPr="00731494">
        <w:rPr>
          <w:rFonts w:ascii="Arial" w:hAnsi="Arial" w:cs="Arial"/>
          <w:b/>
          <w:sz w:val="18"/>
          <w:szCs w:val="18"/>
        </w:rPr>
        <w:t xml:space="preserve">6.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003352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1CCDE6C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2FB703B2"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2963784F" w14:textId="1AF1A9AE" w:rsidR="00033CCB" w:rsidRDefault="00546FD8" w:rsidP="00546FD8">
      <w:pPr>
        <w:spacing w:after="0" w:line="260" w:lineRule="exact"/>
        <w:jc w:val="both"/>
        <w:rPr>
          <w:rFonts w:ascii="Arial" w:hAnsi="Arial" w:cs="Arial"/>
          <w:sz w:val="18"/>
          <w:szCs w:val="18"/>
        </w:rPr>
        <w:sectPr w:rsidR="00033CCB" w:rsidSect="00D931BF">
          <w:pgSz w:w="11906" w:h="16838"/>
          <w:pgMar w:top="1418" w:right="1418" w:bottom="1418" w:left="1418" w:header="567" w:footer="680" w:gutter="0"/>
          <w:cols w:space="708"/>
          <w:docGrid w:linePitch="360"/>
        </w:sect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r w:rsidR="00D909AB">
        <w:rPr>
          <w:rFonts w:ascii="Arial" w:hAnsi="Arial" w:cs="Arial"/>
          <w:sz w:val="18"/>
          <w:szCs w:val="18"/>
        </w:rPr>
        <w:t>.</w:t>
      </w:r>
    </w:p>
    <w:p w14:paraId="647B2016" w14:textId="6EBA09E1" w:rsidR="00E40D2A" w:rsidRPr="005F27CF" w:rsidRDefault="00E40D2A" w:rsidP="00E40D2A">
      <w:pPr>
        <w:spacing w:after="0" w:line="260" w:lineRule="exact"/>
        <w:jc w:val="both"/>
        <w:rPr>
          <w:rFonts w:ascii="Arial" w:hAnsi="Arial" w:cs="Arial"/>
          <w:b/>
          <w:sz w:val="18"/>
          <w:szCs w:val="18"/>
        </w:rPr>
      </w:pPr>
      <w:r w:rsidRPr="005F27CF">
        <w:rPr>
          <w:rFonts w:ascii="Arial" w:hAnsi="Arial" w:cs="Arial"/>
          <w:b/>
          <w:sz w:val="18"/>
          <w:szCs w:val="18"/>
        </w:rPr>
        <w:lastRenderedPageBreak/>
        <w:t>9. POGARANCIJSKO</w:t>
      </w:r>
      <w:r>
        <w:rPr>
          <w:rFonts w:ascii="Arial" w:hAnsi="Arial" w:cs="Arial"/>
          <w:b/>
          <w:sz w:val="18"/>
          <w:szCs w:val="18"/>
        </w:rPr>
        <w:t xml:space="preserve"> ALL-INCLUSIVE</w:t>
      </w:r>
      <w:r w:rsidRPr="005F27CF">
        <w:rPr>
          <w:rFonts w:ascii="Arial" w:hAnsi="Arial" w:cs="Arial"/>
          <w:b/>
          <w:sz w:val="18"/>
          <w:szCs w:val="18"/>
        </w:rPr>
        <w:t xml:space="preserve"> </w:t>
      </w:r>
      <w:r>
        <w:rPr>
          <w:rFonts w:ascii="Arial" w:hAnsi="Arial" w:cs="Arial"/>
          <w:b/>
          <w:sz w:val="18"/>
          <w:szCs w:val="18"/>
        </w:rPr>
        <w:t>(</w:t>
      </w:r>
      <w:r w:rsidRPr="005F27CF">
        <w:rPr>
          <w:rFonts w:ascii="Arial" w:hAnsi="Arial" w:cs="Arial"/>
          <w:b/>
          <w:sz w:val="18"/>
          <w:szCs w:val="18"/>
        </w:rPr>
        <w:t>REDNO PREVENTIVNO VZDRŽEVANJE IN KURATIVNO VZDRŽEVANJE</w:t>
      </w:r>
      <w:r>
        <w:rPr>
          <w:rFonts w:ascii="Arial" w:hAnsi="Arial" w:cs="Arial"/>
          <w:b/>
          <w:sz w:val="18"/>
          <w:szCs w:val="18"/>
        </w:rPr>
        <w:t>)</w:t>
      </w:r>
      <w:r w:rsidRPr="005F27CF">
        <w:rPr>
          <w:rFonts w:ascii="Arial" w:hAnsi="Arial" w:cs="Arial"/>
          <w:b/>
          <w:sz w:val="18"/>
          <w:szCs w:val="18"/>
        </w:rPr>
        <w:t xml:space="preserve"> / SERVISIRANJE ZA OBDOBJE </w:t>
      </w:r>
      <w:r w:rsidR="00CE29F0">
        <w:rPr>
          <w:rFonts w:ascii="Arial" w:hAnsi="Arial" w:cs="Arial"/>
          <w:b/>
          <w:sz w:val="18"/>
          <w:szCs w:val="18"/>
        </w:rPr>
        <w:t>6 LET</w:t>
      </w:r>
    </w:p>
    <w:p w14:paraId="628AC66E" w14:textId="77777777" w:rsidR="00E40D2A" w:rsidRPr="005F27CF" w:rsidRDefault="00E40D2A" w:rsidP="00E40D2A">
      <w:pPr>
        <w:spacing w:after="0" w:line="260" w:lineRule="exact"/>
        <w:jc w:val="both"/>
        <w:rPr>
          <w:rFonts w:ascii="Arial" w:hAnsi="Arial" w:cs="Arial"/>
          <w:sz w:val="18"/>
          <w:szCs w:val="18"/>
        </w:rPr>
      </w:pPr>
    </w:p>
    <w:p w14:paraId="2FCD66F8" w14:textId="717A2C05" w:rsidR="00E40D2A" w:rsidRDefault="00E40D2A" w:rsidP="00E40D2A">
      <w:pPr>
        <w:spacing w:after="0" w:line="260" w:lineRule="exact"/>
        <w:jc w:val="both"/>
        <w:rPr>
          <w:rFonts w:ascii="Arial" w:hAnsi="Arial" w:cs="Arial"/>
          <w:b/>
          <w:sz w:val="18"/>
          <w:szCs w:val="18"/>
        </w:rPr>
      </w:pPr>
      <w:r w:rsidRPr="005F27CF">
        <w:rPr>
          <w:rFonts w:ascii="Arial" w:hAnsi="Arial" w:cs="Arial"/>
          <w:sz w:val="18"/>
          <w:szCs w:val="18"/>
        </w:rPr>
        <w:t xml:space="preserve">Izbrani ponudnik oziroma dobavitelj se mora v okviru oddaje ponudbe zavezati tudi k </w:t>
      </w:r>
      <w:proofErr w:type="spellStart"/>
      <w:r w:rsidRPr="005F27CF">
        <w:rPr>
          <w:rFonts w:ascii="Arial" w:hAnsi="Arial" w:cs="Arial"/>
          <w:sz w:val="18"/>
          <w:szCs w:val="18"/>
        </w:rPr>
        <w:t>pogarancijskem</w:t>
      </w:r>
      <w:proofErr w:type="spellEnd"/>
      <w:r w:rsidRPr="005F27CF">
        <w:rPr>
          <w:rFonts w:ascii="Arial" w:hAnsi="Arial" w:cs="Arial"/>
          <w:sz w:val="18"/>
          <w:szCs w:val="18"/>
        </w:rPr>
        <w:t xml:space="preserve"> rednem preventivnem vzdrževanju in kurativnemu vzdrževanju oziroma servisiranju za obdobje </w:t>
      </w:r>
      <w:r w:rsidR="00CE29F0">
        <w:rPr>
          <w:rFonts w:ascii="Arial" w:hAnsi="Arial" w:cs="Arial"/>
          <w:sz w:val="18"/>
          <w:szCs w:val="18"/>
        </w:rPr>
        <w:t>6 let</w:t>
      </w:r>
      <w:r w:rsidRPr="005F27CF">
        <w:rPr>
          <w:rFonts w:ascii="Arial" w:hAnsi="Arial" w:cs="Arial"/>
          <w:sz w:val="18"/>
          <w:szCs w:val="18"/>
        </w:rPr>
        <w:t xml:space="preserve"> po izteku garancijskega roka. Izvajanje vzdrževanja se izvaja skladno z zahtevami vzorca pogodbe, ki je priloga in sestavni del te razpisne dokumentacije in ga morajo ponudniki podpisati in priložiti v ponudbi. </w:t>
      </w:r>
      <w:proofErr w:type="spellStart"/>
      <w:r w:rsidRPr="005F27CF">
        <w:rPr>
          <w:rFonts w:ascii="Arial" w:hAnsi="Arial" w:cs="Arial"/>
          <w:sz w:val="18"/>
          <w:szCs w:val="18"/>
        </w:rPr>
        <w:t>Pogarancijsko</w:t>
      </w:r>
      <w:proofErr w:type="spellEnd"/>
      <w:r w:rsidRPr="005F27CF">
        <w:rPr>
          <w:rFonts w:ascii="Arial" w:hAnsi="Arial" w:cs="Arial"/>
          <w:sz w:val="18"/>
          <w:szCs w:val="18"/>
        </w:rPr>
        <w:t xml:space="preserve"> redno preventivno vzdrževanje in kurativno vzdrževanje morajo ponudniki upoštevati tudi pri ponudbeni ceni, saj iz tega naslova ne bodo upravičeni do kakršnegakoli dodatnega nadomestila</w:t>
      </w:r>
      <w:r>
        <w:rPr>
          <w:rFonts w:ascii="Arial" w:hAnsi="Arial" w:cs="Arial"/>
          <w:sz w:val="18"/>
          <w:szCs w:val="18"/>
        </w:rPr>
        <w:t>.</w:t>
      </w:r>
    </w:p>
    <w:p w14:paraId="0B4B99FF" w14:textId="77777777" w:rsidR="00E40D2A" w:rsidRDefault="00E40D2A" w:rsidP="00033CCB">
      <w:pPr>
        <w:spacing w:after="0" w:line="260" w:lineRule="exact"/>
        <w:jc w:val="both"/>
        <w:rPr>
          <w:rFonts w:ascii="Arial" w:hAnsi="Arial" w:cs="Arial"/>
          <w:b/>
          <w:sz w:val="18"/>
          <w:szCs w:val="18"/>
        </w:rPr>
      </w:pPr>
    </w:p>
    <w:p w14:paraId="4A5C0890" w14:textId="5E4AC241" w:rsidR="00033CCB" w:rsidRPr="00033CCB" w:rsidRDefault="00E40D2A" w:rsidP="00033CCB">
      <w:pPr>
        <w:spacing w:after="0" w:line="260" w:lineRule="exact"/>
        <w:jc w:val="both"/>
        <w:rPr>
          <w:rFonts w:ascii="Arial" w:hAnsi="Arial" w:cs="Arial"/>
          <w:b/>
          <w:sz w:val="18"/>
          <w:szCs w:val="18"/>
        </w:rPr>
      </w:pPr>
      <w:r>
        <w:rPr>
          <w:rFonts w:ascii="Arial" w:hAnsi="Arial" w:cs="Arial"/>
          <w:b/>
          <w:sz w:val="18"/>
          <w:szCs w:val="18"/>
        </w:rPr>
        <w:t>10</w:t>
      </w:r>
      <w:r w:rsidR="00033CCB" w:rsidRPr="00033CCB">
        <w:rPr>
          <w:rFonts w:ascii="Arial" w:hAnsi="Arial" w:cs="Arial"/>
          <w:b/>
          <w:sz w:val="18"/>
          <w:szCs w:val="18"/>
        </w:rPr>
        <w:t>. REGULATIVNA SKLADNOST PONUJENE OPREME</w:t>
      </w:r>
    </w:p>
    <w:p w14:paraId="47C16836" w14:textId="77777777" w:rsidR="00033CCB" w:rsidRPr="00033CCB" w:rsidRDefault="00033CCB" w:rsidP="00033CCB">
      <w:pPr>
        <w:spacing w:after="0" w:line="260" w:lineRule="exact"/>
        <w:jc w:val="both"/>
        <w:rPr>
          <w:rFonts w:ascii="Arial" w:hAnsi="Arial" w:cs="Arial"/>
          <w:b/>
          <w:sz w:val="18"/>
          <w:szCs w:val="18"/>
        </w:rPr>
      </w:pPr>
    </w:p>
    <w:p w14:paraId="61C7A8AC"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je ponujena oprema skladno z opredelitvijo proizvajalca medicinski pripomoček v smislu Uredbe (EU) 2017/745 o medicinskih pripomočkih (MDR) ali in vitro diagnostični medicinski pripomoček v smislu Uredbe (EU) 2017/746 (IVDR), mora biti skladna z vsemi veljavnimi zahtevami navedene zakonodaje.</w:t>
      </w:r>
    </w:p>
    <w:p w14:paraId="439EAC25"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V tem primeru mora oprema:</w:t>
      </w:r>
    </w:p>
    <w:p w14:paraId="393EE33B" w14:textId="77777777" w:rsidR="00033CCB" w:rsidRPr="00033CCB" w:rsidRDefault="00033CCB" w:rsidP="00A97DAB">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veljavno CE oznako, izdano v skladu z ustrezno uredbo,</w:t>
      </w:r>
    </w:p>
    <w:p w14:paraId="3CA01577" w14:textId="77777777" w:rsidR="00033CCB" w:rsidRPr="00033CCB" w:rsidRDefault="00033CCB" w:rsidP="00A97DAB">
      <w:pPr>
        <w:numPr>
          <w:ilvl w:val="0"/>
          <w:numId w:val="47"/>
        </w:numPr>
        <w:spacing w:after="0" w:line="260" w:lineRule="exact"/>
        <w:jc w:val="both"/>
        <w:rPr>
          <w:rFonts w:ascii="Arial" w:hAnsi="Arial" w:cs="Arial"/>
          <w:sz w:val="18"/>
          <w:szCs w:val="18"/>
        </w:rPr>
      </w:pPr>
      <w:r w:rsidRPr="00033CCB">
        <w:rPr>
          <w:rFonts w:ascii="Arial" w:hAnsi="Arial" w:cs="Arial"/>
          <w:sz w:val="18"/>
          <w:szCs w:val="18"/>
        </w:rPr>
        <w:t>imeti dodeljen osnovni UDI-DI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in UDI-DI, kadar je to glede na razred in vrsto pripomočka obvezno,</w:t>
      </w:r>
    </w:p>
    <w:p w14:paraId="6464578F" w14:textId="77777777" w:rsidR="00033CCB" w:rsidRPr="00033CCB" w:rsidRDefault="00033CCB" w:rsidP="00A97DAB">
      <w:pPr>
        <w:numPr>
          <w:ilvl w:val="0"/>
          <w:numId w:val="47"/>
        </w:numPr>
        <w:spacing w:after="0" w:line="260" w:lineRule="exact"/>
        <w:jc w:val="both"/>
        <w:rPr>
          <w:rFonts w:ascii="Arial" w:hAnsi="Arial" w:cs="Arial"/>
          <w:sz w:val="18"/>
          <w:szCs w:val="18"/>
        </w:rPr>
      </w:pPr>
      <w:r w:rsidRPr="00033CCB">
        <w:rPr>
          <w:rFonts w:ascii="Arial" w:hAnsi="Arial" w:cs="Arial"/>
          <w:sz w:val="18"/>
          <w:szCs w:val="18"/>
        </w:rPr>
        <w:t>biti razvrščena v ustrezen razred tveganja skladno s pravili razvrščanja iz Uredbe (EU) 2017/745 (MDR) oziroma Uredbe (EU) 2017/746 (IVDR),</w:t>
      </w:r>
    </w:p>
    <w:p w14:paraId="78800746" w14:textId="77777777" w:rsidR="00033CCB" w:rsidRPr="00033CCB" w:rsidRDefault="00033CCB" w:rsidP="00A97DAB">
      <w:pPr>
        <w:numPr>
          <w:ilvl w:val="0"/>
          <w:numId w:val="47"/>
        </w:numPr>
        <w:spacing w:after="0" w:line="260" w:lineRule="exact"/>
        <w:jc w:val="both"/>
        <w:rPr>
          <w:rFonts w:ascii="Arial" w:hAnsi="Arial" w:cs="Arial"/>
          <w:sz w:val="18"/>
          <w:szCs w:val="18"/>
        </w:rPr>
      </w:pPr>
      <w:r w:rsidRPr="00033CCB">
        <w:rPr>
          <w:rFonts w:ascii="Arial" w:hAnsi="Arial" w:cs="Arial"/>
          <w:sz w:val="18"/>
          <w:szCs w:val="18"/>
        </w:rPr>
        <w:t>biti registrirana v evropski podatkovni zbirki EUDAMED, kadar je za posamezno vrsto in razred pripomočka vpis že obvezen.</w:t>
      </w:r>
    </w:p>
    <w:p w14:paraId="62A41212"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Ponudnik mora v ponudbi predložiti dokazilo o skladnosti iz prejšnjih odstavkov, in sicer zlasti izpis iz EUDAMED, izjavo o skladnosti ali drugo enakovredno dokazilo proizvajalca.</w:t>
      </w:r>
    </w:p>
    <w:p w14:paraId="4B56304E"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 xml:space="preserve">Kot dokazilo o registraciji v EUDAMED lahko ponudnik predloži tudi aktivno spletno povezavo (URL) do ustreznega vnosa v evropski podatkovni zbirki EUDAMED, iz katerega so razvidni ključni podatki o pripomočku (npr.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proizvajalec, status).</w:t>
      </w:r>
    </w:p>
    <w:p w14:paraId="4487EC2A" w14:textId="77777777" w:rsidR="00033CCB" w:rsidRPr="00033CCB" w:rsidRDefault="00033CCB" w:rsidP="00033CCB">
      <w:pPr>
        <w:spacing w:after="0" w:line="260" w:lineRule="exact"/>
        <w:jc w:val="both"/>
        <w:rPr>
          <w:rFonts w:ascii="Arial" w:hAnsi="Arial" w:cs="Arial"/>
          <w:sz w:val="18"/>
          <w:szCs w:val="18"/>
        </w:rPr>
      </w:pPr>
      <w:r w:rsidRPr="00033CCB">
        <w:rPr>
          <w:rFonts w:ascii="Arial" w:hAnsi="Arial" w:cs="Arial"/>
          <w:sz w:val="18"/>
          <w:szCs w:val="18"/>
        </w:rPr>
        <w:t>Če vpis v EUDAMED še ni javno dostopen ali povezava ne omogoča neposrednega vpogleda v vse zahtevane podatke, lahko ponudnik predloži izjavo proizvajalca ali drugo enakovredno dokazilo, iz katerega izhaja skladnost z MDR oziroma IVDR.</w:t>
      </w:r>
    </w:p>
    <w:p w14:paraId="31EEDAE2" w14:textId="4AEE38C8" w:rsidR="00546FD8" w:rsidRPr="00731494" w:rsidRDefault="00033CCB" w:rsidP="00546FD8">
      <w:pPr>
        <w:spacing w:after="0" w:line="260" w:lineRule="exact"/>
        <w:jc w:val="both"/>
        <w:rPr>
          <w:rFonts w:ascii="Arial" w:hAnsi="Arial" w:cs="Arial"/>
          <w:sz w:val="18"/>
          <w:szCs w:val="18"/>
        </w:rPr>
      </w:pPr>
      <w:r w:rsidRPr="00033CCB">
        <w:rPr>
          <w:rFonts w:ascii="Arial" w:hAnsi="Arial" w:cs="Arial"/>
          <w:sz w:val="18"/>
          <w:szCs w:val="18"/>
        </w:rPr>
        <w:t>Če ponujena oprema ni medicinski pripomoček ali in vitro diagnostični medicinski pripomoček, se določbe tega člena ne uporabljajo.</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0F8337EE" w14:textId="3CB2D751" w:rsidR="00196FA9" w:rsidRPr="00CF5EE3" w:rsidRDefault="00196FA9" w:rsidP="00CF5EE3">
      <w:pPr>
        <w:jc w:val="both"/>
        <w:rPr>
          <w:rFonts w:ascii="Arial" w:hAnsi="Arial" w:cs="Arial"/>
          <w:sz w:val="18"/>
          <w:szCs w:val="18"/>
        </w:rPr>
      </w:pPr>
      <w:r w:rsidRPr="00CF5EE3">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731494">
        <w:rPr>
          <w:rFonts w:ascii="Arial" w:hAnsi="Arial" w:cs="Arial"/>
          <w:color w:val="000000"/>
          <w:sz w:val="18"/>
          <w:szCs w:val="18"/>
        </w:rPr>
        <w:t>skeni</w:t>
      </w:r>
      <w:proofErr w:type="spellEnd"/>
      <w:r w:rsidRPr="00731494">
        <w:rPr>
          <w:rFonts w:ascii="Arial" w:hAnsi="Arial" w:cs="Arial"/>
          <w:color w:val="000000"/>
          <w:sz w:val="18"/>
          <w:szCs w:val="18"/>
        </w:rPr>
        <w:t xml:space="preserve">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w:t>
            </w:r>
            <w:proofErr w:type="spellStart"/>
            <w:r w:rsidRPr="00731494">
              <w:rPr>
                <w:rFonts w:ascii="Arial" w:hAnsi="Arial" w:cs="Arial"/>
                <w:color w:val="000000"/>
                <w:position w:val="-2"/>
                <w:sz w:val="18"/>
                <w:szCs w:val="18"/>
              </w:rPr>
              <w:t>xml</w:t>
            </w:r>
            <w:proofErr w:type="spellEnd"/>
            <w:r w:rsidRPr="00731494">
              <w:rPr>
                <w:rFonts w:ascii="Arial" w:hAnsi="Arial" w:cs="Arial"/>
                <w:color w:val="000000"/>
                <w:position w:val="-2"/>
                <w:sz w:val="18"/>
                <w:szCs w:val="18"/>
              </w:rPr>
              <w:t>, uvoziti v e-JN</w:t>
            </w:r>
            <w:r w:rsidR="00CE2BB1" w:rsidRPr="00731494">
              <w:rPr>
                <w:rFonts w:ascii="Arial" w:hAnsi="Arial" w:cs="Arial"/>
                <w:color w:val="000000"/>
                <w:position w:val="-2"/>
                <w:sz w:val="18"/>
                <w:szCs w:val="18"/>
              </w:rPr>
              <w:t xml:space="preserve"> ali predložen izpolnjen in podpisan </w:t>
            </w:r>
            <w:proofErr w:type="spellStart"/>
            <w:r w:rsidR="00CE2BB1" w:rsidRPr="00731494">
              <w:rPr>
                <w:rFonts w:ascii="Arial" w:hAnsi="Arial" w:cs="Arial"/>
                <w:color w:val="000000"/>
                <w:position w:val="-2"/>
                <w:sz w:val="18"/>
                <w:szCs w:val="18"/>
              </w:rPr>
              <w:t>pdf</w:t>
            </w:r>
            <w:proofErr w:type="spellEnd"/>
            <w:r w:rsidR="00CE2BB1" w:rsidRPr="00731494">
              <w:rPr>
                <w:rFonts w:ascii="Arial" w:hAnsi="Arial" w:cs="Arial"/>
                <w:color w:val="000000"/>
                <w:position w:val="-2"/>
                <w:sz w:val="18"/>
                <w:szCs w:val="18"/>
              </w:rPr>
              <w:t>.</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A0652D" w:rsidRPr="00731494" w14:paraId="6870CE0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BEF95" w14:textId="7F9CD4D0"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2F714" w14:textId="14683F1D" w:rsidR="00A0652D" w:rsidRPr="00731494" w:rsidRDefault="00CA6BB1">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D8CD6" w14:textId="26336617" w:rsidR="00A0652D" w:rsidRPr="00731494" w:rsidRDefault="001B74A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31662B1F" w:rsidR="00902472" w:rsidRPr="00731494" w:rsidRDefault="00CA6BB1">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66E017ED" w:rsidR="00902472" w:rsidRPr="00731494" w:rsidRDefault="00E1358C">
            <w:r>
              <w:rPr>
                <w:rFonts w:ascii="Arial" w:hAnsi="Arial" w:cs="Arial"/>
                <w:color w:val="000000"/>
                <w:position w:val="-2"/>
                <w:sz w:val="18"/>
                <w:szCs w:val="18"/>
              </w:rPr>
              <w:t>Vzorec bančne garancije / kavcijskega zavarovanja za dobro izvedbo</w:t>
            </w:r>
            <w:r w:rsidR="00902472"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529EDB40" w:rsidR="00902472" w:rsidRPr="00731494" w:rsidRDefault="00CA6BB1">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62153DEE" w:rsidR="00902472" w:rsidRPr="00731494" w:rsidRDefault="004906E1">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0CF67011" w:rsidR="00902472" w:rsidRPr="00731494" w:rsidRDefault="00CA6BB1">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5FF2D9F4"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782A1657" w:rsidR="00902472" w:rsidRPr="00731494" w:rsidRDefault="00CA6BB1" w:rsidP="00D31C9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25DBC666"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CA6BB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54BD2F0C" w:rsidR="00902472" w:rsidRPr="00731494" w:rsidRDefault="00902472" w:rsidP="00D31C97">
            <w:r w:rsidRPr="00731494">
              <w:rPr>
                <w:rFonts w:ascii="Arial" w:hAnsi="Arial" w:cs="Arial"/>
                <w:color w:val="000000"/>
                <w:position w:val="-2"/>
                <w:sz w:val="18"/>
                <w:szCs w:val="18"/>
              </w:rPr>
              <w:t>1</w:t>
            </w:r>
            <w:r w:rsidR="00CA6BB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183AE38B" w:rsidR="00902472" w:rsidRPr="00731494" w:rsidRDefault="00902472" w:rsidP="00D31C97">
            <w:pPr>
              <w:rPr>
                <w:rFonts w:ascii="Arial" w:hAnsi="Arial" w:cs="Arial"/>
                <w:color w:val="000000"/>
                <w:position w:val="-2"/>
                <w:sz w:val="18"/>
                <w:szCs w:val="18"/>
              </w:rPr>
            </w:pPr>
            <w:r w:rsidRPr="00CC0FCB">
              <w:rPr>
                <w:rFonts w:ascii="Arial" w:hAnsi="Arial" w:cs="Arial"/>
                <w:color w:val="000000"/>
                <w:position w:val="-2"/>
                <w:sz w:val="18"/>
                <w:szCs w:val="18"/>
              </w:rPr>
              <w:t xml:space="preserve">Vzorec pogodbe: Pogodba o dobavi in </w:t>
            </w:r>
            <w:r w:rsidR="00505FED">
              <w:rPr>
                <w:rFonts w:ascii="Arial" w:hAnsi="Arial" w:cs="Arial"/>
                <w:color w:val="000000"/>
                <w:position w:val="-2"/>
                <w:sz w:val="18"/>
                <w:szCs w:val="18"/>
              </w:rPr>
              <w:t>nakupu mobilnega C loka</w:t>
            </w:r>
            <w:r w:rsidR="00763E31">
              <w:rPr>
                <w:rFonts w:ascii="Arial" w:hAnsi="Arial" w:cs="Arial"/>
                <w:color w:val="000000"/>
                <w:position w:val="-2"/>
                <w:sz w:val="18"/>
                <w:szCs w:val="18"/>
              </w:rPr>
              <w:t xml:space="preserve"> za Ortopedsko kliniko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6A3697" w:rsidRPr="00731494" w14:paraId="4D92EFC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F84DA" w14:textId="1BE16B39" w:rsidR="006A3697" w:rsidRPr="00731494" w:rsidRDefault="006A3697"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8A64B" w14:textId="234FB5CB" w:rsidR="006A3697" w:rsidRPr="00CC0FCB" w:rsidRDefault="006A3697" w:rsidP="00D31C97">
            <w:pPr>
              <w:rPr>
                <w:rFonts w:ascii="Arial" w:hAnsi="Arial" w:cs="Arial"/>
                <w:color w:val="000000"/>
                <w:position w:val="-2"/>
                <w:sz w:val="18"/>
                <w:szCs w:val="18"/>
              </w:rPr>
            </w:pPr>
            <w:r>
              <w:rPr>
                <w:rFonts w:ascii="Arial" w:hAnsi="Arial" w:cs="Arial"/>
                <w:color w:val="000000"/>
                <w:position w:val="-2"/>
                <w:sz w:val="18"/>
                <w:szCs w:val="18"/>
              </w:rPr>
              <w:t xml:space="preserve">Vzorec pogodbe: Pogodba o vzdrževanju </w:t>
            </w:r>
            <w:r w:rsidR="00F87BF8">
              <w:rPr>
                <w:rFonts w:ascii="Arial" w:hAnsi="Arial" w:cs="Arial"/>
                <w:color w:val="000000"/>
                <w:position w:val="-2"/>
                <w:sz w:val="18"/>
                <w:szCs w:val="18"/>
              </w:rPr>
              <w:t>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051E7" w14:textId="5EA1A4D0" w:rsidR="006A3697" w:rsidRPr="00731494" w:rsidRDefault="00F87BF8"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proofErr w:type="spellStart"/>
            <w:r w:rsidRPr="00731494">
              <w:rPr>
                <w:rFonts w:ascii="Arial" w:hAnsi="Arial" w:cs="Arial"/>
                <w:color w:val="000000"/>
                <w:position w:val="-2"/>
                <w:sz w:val="18"/>
                <w:szCs w:val="18"/>
              </w:rPr>
              <w:t>Prospektna</w:t>
            </w:r>
            <w:proofErr w:type="spellEnd"/>
            <w:r w:rsidRPr="00731494">
              <w:rPr>
                <w:rFonts w:ascii="Arial" w:hAnsi="Arial" w:cs="Arial"/>
                <w:color w:val="000000"/>
                <w:position w:val="-2"/>
                <w:sz w:val="18"/>
                <w:szCs w:val="18"/>
              </w:rPr>
              <w:t xml:space="preserve">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10FB383" w:rsidR="00BE7E6E" w:rsidRPr="00731494" w:rsidRDefault="00AF222B">
      <w:pPr>
        <w:spacing w:before="225" w:after="225" w:line="240" w:lineRule="auto"/>
        <w:jc w:val="both"/>
      </w:pPr>
      <w:r w:rsidRPr="00AF222B">
        <w:rPr>
          <w:rFonts w:ascii="Arial" w:hAnsi="Arial" w:cs="Arial"/>
          <w:color w:val="000000"/>
          <w:sz w:val="18"/>
          <w:szCs w:val="18"/>
        </w:rPr>
        <w:t>V postopku oddaje javnega naročila »</w:t>
      </w:r>
      <w:r w:rsidR="00052BFC" w:rsidRPr="00052BFC">
        <w:rPr>
          <w:rFonts w:ascii="Arial" w:hAnsi="Arial" w:cs="Arial"/>
          <w:color w:val="000000"/>
          <w:sz w:val="18"/>
          <w:szCs w:val="18"/>
        </w:rPr>
        <w:t>Nakup</w:t>
      </w:r>
      <w:r w:rsidR="00A52994" w:rsidRPr="00A52994">
        <w:t xml:space="preserve"> </w:t>
      </w:r>
      <w:r w:rsidR="001268AD">
        <w:rPr>
          <w:rFonts w:ascii="Arial" w:hAnsi="Arial" w:cs="Arial"/>
          <w:color w:val="000000"/>
          <w:sz w:val="18"/>
          <w:szCs w:val="18"/>
        </w:rPr>
        <w:t>mobilnega C loka</w:t>
      </w:r>
      <w:r w:rsidR="00763E31">
        <w:rPr>
          <w:rFonts w:ascii="Arial" w:hAnsi="Arial" w:cs="Arial"/>
          <w:color w:val="000000"/>
          <w:sz w:val="18"/>
          <w:szCs w:val="18"/>
        </w:rPr>
        <w:t xml:space="preserve"> za Ortopedsko kliniko</w:t>
      </w:r>
      <w:r w:rsidRPr="00AF222B">
        <w:rPr>
          <w:rFonts w:ascii="Arial" w:hAnsi="Arial" w:cs="Arial"/>
          <w:color w:val="000000"/>
          <w:sz w:val="18"/>
          <w:szCs w:val="18"/>
        </w:rPr>
        <w:t xml:space="preserve">«, naročnika Univerzitetni klinični center Ljubljana, kot ponudnik oziroma vodilni partner za skupino ponudnikov dajemo naslednjo ponudbo, veljavno </w:t>
      </w:r>
      <w:r w:rsidR="00271B6D">
        <w:rPr>
          <w:rFonts w:ascii="Arial" w:hAnsi="Arial" w:cs="Arial"/>
          <w:color w:val="000000"/>
          <w:sz w:val="18"/>
          <w:szCs w:val="18"/>
        </w:rPr>
        <w:t>120</w:t>
      </w:r>
      <w:r w:rsidRPr="00AF222B">
        <w:rPr>
          <w:rFonts w:ascii="Arial" w:hAnsi="Arial" w:cs="Arial"/>
          <w:color w:val="000000"/>
          <w:sz w:val="18"/>
          <w:szCs w:val="18"/>
        </w:rPr>
        <w:t xml:space="preserve"> </w:t>
      </w:r>
      <w:r w:rsidR="00271B6D">
        <w:rPr>
          <w:rFonts w:ascii="Arial" w:hAnsi="Arial" w:cs="Arial"/>
          <w:color w:val="000000"/>
          <w:sz w:val="18"/>
          <w:szCs w:val="18"/>
        </w:rPr>
        <w:t>dni</w:t>
      </w:r>
      <w:r w:rsidRPr="00AF222B">
        <w:rPr>
          <w:rFonts w:ascii="Arial" w:hAnsi="Arial" w:cs="Arial"/>
          <w:color w:val="000000"/>
          <w:sz w:val="18"/>
          <w:szCs w:val="18"/>
        </w:rPr>
        <w:t xml:space="preserv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3CEDC2D4"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83499A">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Pr="007D0EF6"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p w14:paraId="2DB5762B" w14:textId="77777777" w:rsidR="00380D35" w:rsidRDefault="00380D35" w:rsidP="003D1DF7">
      <w:pPr>
        <w:spacing w:after="0" w:line="240" w:lineRule="auto"/>
        <w:rPr>
          <w:rFonts w:ascii="Arial" w:hAnsi="Arial" w:cs="Arial"/>
          <w:color w:val="000000"/>
          <w:sz w:val="18"/>
          <w:szCs w:val="18"/>
        </w:rPr>
      </w:pPr>
    </w:p>
    <w:tbl>
      <w:tblPr>
        <w:tblStyle w:val="Tabelamrea"/>
        <w:tblW w:w="9075" w:type="dxa"/>
        <w:tblInd w:w="108" w:type="dxa"/>
        <w:tblLayout w:type="fixed"/>
        <w:tblLook w:val="04A0" w:firstRow="1" w:lastRow="0" w:firstColumn="1" w:lastColumn="0" w:noHBand="0" w:noVBand="1"/>
      </w:tblPr>
      <w:tblGrid>
        <w:gridCol w:w="567"/>
        <w:gridCol w:w="3119"/>
        <w:gridCol w:w="879"/>
        <w:gridCol w:w="680"/>
        <w:gridCol w:w="1843"/>
        <w:gridCol w:w="1987"/>
      </w:tblGrid>
      <w:tr w:rsidR="00BC50D5" w:rsidRPr="00BC50D5" w14:paraId="51E5A718" w14:textId="77777777" w:rsidTr="009B385D">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48D3F"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Št.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B6562" w14:textId="0FF95037" w:rsidR="00BC50D5" w:rsidRPr="007D0EF6" w:rsidRDefault="00D92D72" w:rsidP="0069090A">
            <w:pPr>
              <w:pStyle w:val="Standard"/>
              <w:jc w:val="center"/>
              <w:rPr>
                <w:rFonts w:ascii="Arial" w:hAnsi="Arial" w:cs="Arial"/>
                <w:b/>
                <w:bCs/>
                <w:sz w:val="18"/>
                <w:szCs w:val="18"/>
              </w:rPr>
            </w:pPr>
            <w:r>
              <w:rPr>
                <w:rFonts w:ascii="Arial" w:hAnsi="Arial" w:cs="Arial"/>
                <w:b/>
                <w:bCs/>
                <w:sz w:val="18"/>
                <w:szCs w:val="18"/>
              </w:rPr>
              <w:t>Postavka</w:t>
            </w:r>
          </w:p>
        </w:tc>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D1C9E"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Enota mere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FC632"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Kol.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3C1E" w14:textId="2DDC04D5"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 xml:space="preserve">Cena na </w:t>
            </w:r>
            <w:r w:rsidR="00EE34F6">
              <w:rPr>
                <w:rFonts w:ascii="Arial" w:hAnsi="Arial" w:cs="Arial"/>
                <w:b/>
                <w:bCs/>
                <w:sz w:val="18"/>
                <w:szCs w:val="18"/>
              </w:rPr>
              <w:t>enoto mere</w:t>
            </w:r>
            <w:r w:rsidRPr="007D0EF6">
              <w:rPr>
                <w:rFonts w:ascii="Arial" w:hAnsi="Arial" w:cs="Arial"/>
                <w:b/>
                <w:bCs/>
                <w:sz w:val="18"/>
                <w:szCs w:val="18"/>
              </w:rPr>
              <w:t xml:space="preserve"> v EUR brez DDV</w:t>
            </w:r>
          </w:p>
        </w:tc>
        <w:tc>
          <w:tcPr>
            <w:tcW w:w="1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F71A" w14:textId="266D970E"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Cena postavke v EUR brez DDV</w:t>
            </w:r>
          </w:p>
        </w:tc>
      </w:tr>
      <w:tr w:rsidR="00BC50D5" w:rsidRPr="00BC50D5" w14:paraId="68BD6D98" w14:textId="77777777" w:rsidTr="00A32387">
        <w:trPr>
          <w:trHeight w:val="1431"/>
        </w:trPr>
        <w:tc>
          <w:tcPr>
            <w:tcW w:w="567" w:type="dxa"/>
            <w:tcBorders>
              <w:top w:val="single" w:sz="4" w:space="0" w:color="auto"/>
              <w:left w:val="single" w:sz="4" w:space="0" w:color="auto"/>
              <w:bottom w:val="single" w:sz="4" w:space="0" w:color="auto"/>
              <w:right w:val="single" w:sz="4" w:space="0" w:color="auto"/>
            </w:tcBorders>
            <w:hideMark/>
          </w:tcPr>
          <w:p w14:paraId="72481550" w14:textId="77777777" w:rsidR="00BC50D5" w:rsidRPr="007D0EF6" w:rsidRDefault="00BC50D5" w:rsidP="0069090A">
            <w:pPr>
              <w:pStyle w:val="Standard"/>
              <w:rPr>
                <w:rFonts w:ascii="Arial" w:hAnsi="Arial" w:cs="Arial"/>
                <w:sz w:val="18"/>
                <w:szCs w:val="18"/>
              </w:rPr>
            </w:pPr>
            <w:r w:rsidRPr="007D0EF6">
              <w:rPr>
                <w:rFonts w:ascii="Arial" w:hAnsi="Arial" w:cs="Arial"/>
                <w:sz w:val="18"/>
                <w:szCs w:val="18"/>
              </w:rPr>
              <w:t>1.</w:t>
            </w:r>
          </w:p>
        </w:tc>
        <w:tc>
          <w:tcPr>
            <w:tcW w:w="3119" w:type="dxa"/>
            <w:tcBorders>
              <w:top w:val="single" w:sz="4" w:space="0" w:color="auto"/>
              <w:left w:val="single" w:sz="4" w:space="0" w:color="auto"/>
              <w:bottom w:val="single" w:sz="4" w:space="0" w:color="auto"/>
              <w:right w:val="single" w:sz="4" w:space="0" w:color="auto"/>
            </w:tcBorders>
            <w:hideMark/>
          </w:tcPr>
          <w:p w14:paraId="526696D9" w14:textId="2CC08356" w:rsidR="00BC50D5" w:rsidRPr="007D0EF6" w:rsidRDefault="00BC50D5" w:rsidP="0069090A">
            <w:pPr>
              <w:pStyle w:val="Standard"/>
              <w:jc w:val="left"/>
              <w:rPr>
                <w:rFonts w:ascii="Arial" w:hAnsi="Arial" w:cs="Arial"/>
                <w:sz w:val="18"/>
                <w:szCs w:val="18"/>
              </w:rPr>
            </w:pPr>
            <w:r>
              <w:rPr>
                <w:rFonts w:ascii="Arial" w:hAnsi="Arial" w:cs="Arial"/>
                <w:sz w:val="18"/>
                <w:szCs w:val="18"/>
              </w:rPr>
              <w:t>NAKUP</w:t>
            </w:r>
            <w:r w:rsidR="00832891">
              <w:rPr>
                <w:rFonts w:ascii="Arial" w:hAnsi="Arial" w:cs="Arial"/>
                <w:sz w:val="18"/>
                <w:szCs w:val="18"/>
              </w:rPr>
              <w:t xml:space="preserve"> </w:t>
            </w:r>
            <w:r w:rsidR="00AC552F">
              <w:rPr>
                <w:rFonts w:ascii="Arial" w:hAnsi="Arial" w:cs="Arial"/>
                <w:sz w:val="18"/>
                <w:szCs w:val="18"/>
              </w:rPr>
              <w:t>MOBILNEGA C LOKA</w:t>
            </w:r>
            <w:r w:rsidR="00316A67">
              <w:rPr>
                <w:rFonts w:ascii="Arial" w:hAnsi="Arial" w:cs="Arial"/>
                <w:sz w:val="18"/>
                <w:szCs w:val="18"/>
              </w:rPr>
              <w:t xml:space="preserve"> z 24</w:t>
            </w:r>
            <w:r w:rsidR="00844895">
              <w:rPr>
                <w:rFonts w:ascii="Arial" w:hAnsi="Arial" w:cs="Arial"/>
                <w:sz w:val="18"/>
                <w:szCs w:val="18"/>
              </w:rPr>
              <w:t>-mesečno garancijo</w:t>
            </w:r>
            <w:r w:rsidRPr="007D0EF6">
              <w:rPr>
                <w:rFonts w:ascii="Arial" w:hAnsi="Arial" w:cs="Arial"/>
                <w:sz w:val="18"/>
                <w:szCs w:val="18"/>
              </w:rPr>
              <w:t xml:space="preserve"> (</w:t>
            </w:r>
            <w:r w:rsidRPr="007D0EF6">
              <w:rPr>
                <w:rFonts w:ascii="Arial" w:hAnsi="Arial" w:cs="Arial"/>
                <w:sz w:val="18"/>
                <w:szCs w:val="18"/>
                <w:u w:val="single"/>
              </w:rPr>
              <w:t>dopisati proizvajalca in model</w:t>
            </w:r>
            <w:r w:rsidRPr="007D0EF6">
              <w:rPr>
                <w:rFonts w:ascii="Arial" w:hAnsi="Arial" w:cs="Arial"/>
                <w:sz w:val="18"/>
                <w:szCs w:val="18"/>
              </w:rPr>
              <w:t>)</w:t>
            </w:r>
            <w:r w:rsidR="001E3532">
              <w:rPr>
                <w:rFonts w:ascii="Arial" w:hAnsi="Arial" w:cs="Arial"/>
                <w:sz w:val="18"/>
                <w:szCs w:val="18"/>
              </w:rPr>
              <w:t>*</w:t>
            </w:r>
            <w:r w:rsidRPr="007D0EF6">
              <w:rPr>
                <w:rFonts w:ascii="Arial" w:hAnsi="Arial" w:cs="Arial"/>
                <w:sz w:val="18"/>
                <w:szCs w:val="18"/>
              </w:rPr>
              <w:t>:</w:t>
            </w:r>
            <w:r w:rsidR="00832891">
              <w:rPr>
                <w:rFonts w:ascii="Arial" w:hAnsi="Arial" w:cs="Arial"/>
                <w:sz w:val="18"/>
                <w:szCs w:val="18"/>
              </w:rPr>
              <w:t xml:space="preserve"> </w:t>
            </w:r>
          </w:p>
          <w:p w14:paraId="44B5D52E" w14:textId="18F33AFF" w:rsidR="00BC50D5" w:rsidRPr="007D0EF6" w:rsidRDefault="00BC50D5" w:rsidP="0069090A">
            <w:pPr>
              <w:pStyle w:val="Standard"/>
              <w:jc w:val="left"/>
              <w:rPr>
                <w:rFonts w:ascii="Arial" w:hAnsi="Arial" w:cs="Arial"/>
                <w:sz w:val="18"/>
                <w:szCs w:val="18"/>
              </w:rPr>
            </w:pPr>
            <w:r w:rsidRPr="007D0EF6">
              <w:rPr>
                <w:rFonts w:ascii="Arial" w:hAnsi="Arial" w:cs="Arial"/>
                <w:sz w:val="18"/>
                <w:szCs w:val="18"/>
              </w:rPr>
              <w:t>______________________________________________</w:t>
            </w:r>
          </w:p>
        </w:tc>
        <w:tc>
          <w:tcPr>
            <w:tcW w:w="879" w:type="dxa"/>
            <w:tcBorders>
              <w:top w:val="single" w:sz="4" w:space="0" w:color="auto"/>
              <w:left w:val="single" w:sz="4" w:space="0" w:color="auto"/>
              <w:bottom w:val="single" w:sz="4" w:space="0" w:color="auto"/>
              <w:right w:val="single" w:sz="4" w:space="0" w:color="auto"/>
            </w:tcBorders>
            <w:hideMark/>
          </w:tcPr>
          <w:p w14:paraId="0EC01118" w14:textId="574DCC49" w:rsidR="00BC50D5" w:rsidRPr="007D0EF6" w:rsidRDefault="00D9158B" w:rsidP="0069090A">
            <w:pPr>
              <w:pStyle w:val="Standard"/>
              <w:jc w:val="center"/>
              <w:rPr>
                <w:rFonts w:ascii="Arial" w:hAnsi="Arial" w:cs="Arial"/>
                <w:sz w:val="18"/>
                <w:szCs w:val="18"/>
              </w:rPr>
            </w:pPr>
            <w:r>
              <w:rPr>
                <w:rFonts w:ascii="Arial" w:hAnsi="Arial" w:cs="Arial"/>
                <w:sz w:val="18"/>
                <w:szCs w:val="18"/>
              </w:rPr>
              <w:t>ko</w:t>
            </w:r>
            <w:r w:rsidR="007C3F33">
              <w:rPr>
                <w:rFonts w:ascii="Arial" w:hAnsi="Arial" w:cs="Arial"/>
                <w:sz w:val="18"/>
                <w:szCs w:val="18"/>
              </w:rPr>
              <w:t>mplet</w:t>
            </w:r>
          </w:p>
        </w:tc>
        <w:tc>
          <w:tcPr>
            <w:tcW w:w="680" w:type="dxa"/>
            <w:tcBorders>
              <w:top w:val="single" w:sz="4" w:space="0" w:color="auto"/>
              <w:left w:val="single" w:sz="4" w:space="0" w:color="auto"/>
              <w:bottom w:val="single" w:sz="4" w:space="0" w:color="auto"/>
              <w:right w:val="single" w:sz="4" w:space="0" w:color="auto"/>
            </w:tcBorders>
            <w:hideMark/>
          </w:tcPr>
          <w:p w14:paraId="795C6EDA" w14:textId="77777777" w:rsidR="00BC50D5" w:rsidRPr="007D0EF6" w:rsidRDefault="00BC50D5" w:rsidP="0069090A">
            <w:pPr>
              <w:pStyle w:val="Standard"/>
              <w:jc w:val="center"/>
              <w:rPr>
                <w:rFonts w:ascii="Arial" w:hAnsi="Arial" w:cs="Arial"/>
                <w:sz w:val="18"/>
                <w:szCs w:val="18"/>
              </w:rPr>
            </w:pPr>
            <w:r w:rsidRPr="007D0EF6">
              <w:rPr>
                <w:rFonts w:ascii="Arial" w:hAnsi="Arial" w:cs="Arial"/>
                <w:sz w:val="18"/>
                <w:szCs w:val="18"/>
              </w:rPr>
              <w:t>1</w:t>
            </w:r>
          </w:p>
        </w:tc>
        <w:tc>
          <w:tcPr>
            <w:tcW w:w="1843" w:type="dxa"/>
            <w:tcBorders>
              <w:top w:val="single" w:sz="4" w:space="0" w:color="auto"/>
              <w:left w:val="single" w:sz="4" w:space="0" w:color="auto"/>
              <w:bottom w:val="single" w:sz="4" w:space="0" w:color="auto"/>
              <w:right w:val="single" w:sz="4" w:space="0" w:color="auto"/>
            </w:tcBorders>
          </w:tcPr>
          <w:p w14:paraId="6A1596AE" w14:textId="77777777" w:rsidR="00BC50D5" w:rsidRPr="007D0EF6" w:rsidRDefault="00BC50D5"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59428A38" w14:textId="77777777" w:rsidR="00BC50D5" w:rsidRPr="007D0EF6" w:rsidRDefault="00BC50D5" w:rsidP="0069090A">
            <w:pPr>
              <w:pStyle w:val="Standard"/>
              <w:jc w:val="right"/>
              <w:rPr>
                <w:rFonts w:ascii="Arial" w:hAnsi="Arial" w:cs="Arial"/>
                <w:sz w:val="18"/>
                <w:szCs w:val="18"/>
              </w:rPr>
            </w:pPr>
          </w:p>
        </w:tc>
      </w:tr>
      <w:tr w:rsidR="00AC292B" w:rsidRPr="00BC50D5" w14:paraId="0ED34E4B" w14:textId="77777777" w:rsidTr="00A32387">
        <w:trPr>
          <w:trHeight w:val="1431"/>
        </w:trPr>
        <w:tc>
          <w:tcPr>
            <w:tcW w:w="567" w:type="dxa"/>
            <w:tcBorders>
              <w:top w:val="single" w:sz="4" w:space="0" w:color="auto"/>
              <w:left w:val="single" w:sz="4" w:space="0" w:color="auto"/>
              <w:bottom w:val="single" w:sz="4" w:space="0" w:color="auto"/>
              <w:right w:val="single" w:sz="4" w:space="0" w:color="auto"/>
            </w:tcBorders>
          </w:tcPr>
          <w:p w14:paraId="40E6B21C" w14:textId="559D2887" w:rsidR="00AC292B" w:rsidRPr="007D0EF6" w:rsidRDefault="00AC292B" w:rsidP="0069090A">
            <w:pPr>
              <w:pStyle w:val="Standard"/>
              <w:rPr>
                <w:rFonts w:ascii="Arial" w:hAnsi="Arial" w:cs="Arial"/>
                <w:sz w:val="18"/>
                <w:szCs w:val="18"/>
              </w:rPr>
            </w:pPr>
            <w:r>
              <w:rPr>
                <w:rFonts w:ascii="Arial" w:hAnsi="Arial" w:cs="Arial"/>
                <w:sz w:val="18"/>
                <w:szCs w:val="18"/>
              </w:rPr>
              <w:t>2.</w:t>
            </w:r>
          </w:p>
        </w:tc>
        <w:tc>
          <w:tcPr>
            <w:tcW w:w="3119" w:type="dxa"/>
            <w:tcBorders>
              <w:top w:val="single" w:sz="4" w:space="0" w:color="auto"/>
              <w:left w:val="single" w:sz="4" w:space="0" w:color="auto"/>
              <w:bottom w:val="single" w:sz="4" w:space="0" w:color="auto"/>
              <w:right w:val="single" w:sz="4" w:space="0" w:color="auto"/>
            </w:tcBorders>
          </w:tcPr>
          <w:p w14:paraId="6D4BB9D4" w14:textId="252D31E3" w:rsidR="00AC292B" w:rsidRDefault="007C2724" w:rsidP="0069090A">
            <w:pPr>
              <w:pStyle w:val="Standard"/>
              <w:jc w:val="left"/>
              <w:rPr>
                <w:rFonts w:ascii="Arial" w:hAnsi="Arial" w:cs="Arial"/>
                <w:sz w:val="18"/>
                <w:szCs w:val="18"/>
              </w:rPr>
            </w:pPr>
            <w:r>
              <w:rPr>
                <w:rFonts w:ascii="Arial" w:hAnsi="Arial" w:cs="Arial"/>
                <w:sz w:val="18"/>
                <w:szCs w:val="18"/>
              </w:rPr>
              <w:t>P</w:t>
            </w:r>
            <w:r w:rsidR="00AC292B">
              <w:rPr>
                <w:rFonts w:ascii="Arial" w:hAnsi="Arial" w:cs="Arial"/>
                <w:sz w:val="18"/>
                <w:szCs w:val="18"/>
              </w:rPr>
              <w:t>reventivno in kurativno vzdrževanje</w:t>
            </w:r>
            <w:r w:rsidR="009479D2">
              <w:rPr>
                <w:rFonts w:ascii="Arial" w:hAnsi="Arial" w:cs="Arial"/>
                <w:sz w:val="18"/>
                <w:szCs w:val="18"/>
              </w:rPr>
              <w:t xml:space="preserve"> – </w:t>
            </w:r>
            <w:proofErr w:type="spellStart"/>
            <w:r w:rsidR="009479D2">
              <w:rPr>
                <w:rFonts w:ascii="Arial" w:hAnsi="Arial" w:cs="Arial"/>
                <w:sz w:val="18"/>
                <w:szCs w:val="18"/>
              </w:rPr>
              <w:t>all</w:t>
            </w:r>
            <w:proofErr w:type="spellEnd"/>
            <w:r w:rsidR="009479D2">
              <w:rPr>
                <w:rFonts w:ascii="Arial" w:hAnsi="Arial" w:cs="Arial"/>
                <w:sz w:val="18"/>
                <w:szCs w:val="18"/>
              </w:rPr>
              <w:t xml:space="preserve"> </w:t>
            </w:r>
            <w:proofErr w:type="spellStart"/>
            <w:r w:rsidR="009479D2">
              <w:rPr>
                <w:rFonts w:ascii="Arial" w:hAnsi="Arial" w:cs="Arial"/>
                <w:sz w:val="18"/>
                <w:szCs w:val="18"/>
              </w:rPr>
              <w:t>inclusive</w:t>
            </w:r>
            <w:proofErr w:type="spellEnd"/>
            <w:r w:rsidR="00AC292B">
              <w:rPr>
                <w:rFonts w:ascii="Arial" w:hAnsi="Arial" w:cs="Arial"/>
                <w:sz w:val="18"/>
                <w:szCs w:val="18"/>
              </w:rPr>
              <w:t xml:space="preserve"> za obdobje </w:t>
            </w:r>
            <w:r w:rsidR="00246452">
              <w:rPr>
                <w:rFonts w:ascii="Arial" w:hAnsi="Arial" w:cs="Arial"/>
                <w:sz w:val="18"/>
                <w:szCs w:val="18"/>
              </w:rPr>
              <w:t>6</w:t>
            </w:r>
            <w:r w:rsidR="00AC292B">
              <w:rPr>
                <w:rFonts w:ascii="Arial" w:hAnsi="Arial" w:cs="Arial"/>
                <w:sz w:val="18"/>
                <w:szCs w:val="18"/>
              </w:rPr>
              <w:t xml:space="preserve"> </w:t>
            </w:r>
            <w:r w:rsidR="00246452">
              <w:rPr>
                <w:rFonts w:ascii="Arial" w:hAnsi="Arial" w:cs="Arial"/>
                <w:sz w:val="18"/>
                <w:szCs w:val="18"/>
              </w:rPr>
              <w:t>let</w:t>
            </w:r>
            <w:r w:rsidR="00AC292B">
              <w:rPr>
                <w:rFonts w:ascii="Arial" w:hAnsi="Arial" w:cs="Arial"/>
                <w:sz w:val="18"/>
                <w:szCs w:val="18"/>
              </w:rPr>
              <w:t xml:space="preserve"> po izteku obdobja garancije**</w:t>
            </w:r>
          </w:p>
        </w:tc>
        <w:tc>
          <w:tcPr>
            <w:tcW w:w="879" w:type="dxa"/>
            <w:tcBorders>
              <w:top w:val="single" w:sz="4" w:space="0" w:color="auto"/>
              <w:left w:val="single" w:sz="4" w:space="0" w:color="auto"/>
              <w:bottom w:val="single" w:sz="4" w:space="0" w:color="auto"/>
              <w:right w:val="single" w:sz="4" w:space="0" w:color="auto"/>
            </w:tcBorders>
          </w:tcPr>
          <w:p w14:paraId="0D24FC2B" w14:textId="369BCB57" w:rsidR="00AC292B" w:rsidRDefault="00AC292B" w:rsidP="0069090A">
            <w:pPr>
              <w:pStyle w:val="Standard"/>
              <w:jc w:val="center"/>
              <w:rPr>
                <w:rFonts w:ascii="Arial" w:hAnsi="Arial" w:cs="Arial"/>
                <w:sz w:val="18"/>
                <w:szCs w:val="18"/>
              </w:rPr>
            </w:pPr>
            <w:r>
              <w:rPr>
                <w:rFonts w:ascii="Arial" w:hAnsi="Arial" w:cs="Arial"/>
                <w:sz w:val="18"/>
                <w:szCs w:val="18"/>
              </w:rPr>
              <w:t>Leto</w:t>
            </w:r>
          </w:p>
        </w:tc>
        <w:tc>
          <w:tcPr>
            <w:tcW w:w="680" w:type="dxa"/>
            <w:tcBorders>
              <w:top w:val="single" w:sz="4" w:space="0" w:color="auto"/>
              <w:left w:val="single" w:sz="4" w:space="0" w:color="auto"/>
              <w:bottom w:val="single" w:sz="4" w:space="0" w:color="auto"/>
              <w:right w:val="single" w:sz="4" w:space="0" w:color="auto"/>
            </w:tcBorders>
          </w:tcPr>
          <w:p w14:paraId="5EEAC4BA" w14:textId="785E8193" w:rsidR="00AC292B" w:rsidRPr="007D0EF6" w:rsidRDefault="00312E50" w:rsidP="0069090A">
            <w:pPr>
              <w:pStyle w:val="Standard"/>
              <w:jc w:val="center"/>
              <w:rPr>
                <w:rFonts w:ascii="Arial" w:hAnsi="Arial" w:cs="Arial"/>
                <w:sz w:val="18"/>
                <w:szCs w:val="18"/>
              </w:rPr>
            </w:pPr>
            <w:r>
              <w:rPr>
                <w:rFonts w:ascii="Arial" w:hAnsi="Arial" w:cs="Arial"/>
                <w:sz w:val="18"/>
                <w:szCs w:val="18"/>
              </w:rPr>
              <w:t>6</w:t>
            </w:r>
          </w:p>
        </w:tc>
        <w:tc>
          <w:tcPr>
            <w:tcW w:w="1843" w:type="dxa"/>
            <w:tcBorders>
              <w:top w:val="single" w:sz="4" w:space="0" w:color="auto"/>
              <w:left w:val="single" w:sz="4" w:space="0" w:color="auto"/>
              <w:bottom w:val="single" w:sz="4" w:space="0" w:color="auto"/>
              <w:right w:val="single" w:sz="4" w:space="0" w:color="auto"/>
            </w:tcBorders>
          </w:tcPr>
          <w:p w14:paraId="6F89FBDE" w14:textId="77777777" w:rsidR="00AC292B" w:rsidRPr="007D0EF6" w:rsidRDefault="00AC292B"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1B906DDC" w14:textId="77777777" w:rsidR="00AC292B" w:rsidRPr="007D0EF6" w:rsidRDefault="00AC292B" w:rsidP="0069090A">
            <w:pPr>
              <w:pStyle w:val="Standard"/>
              <w:jc w:val="right"/>
              <w:rPr>
                <w:rFonts w:ascii="Arial" w:hAnsi="Arial" w:cs="Arial"/>
                <w:sz w:val="18"/>
                <w:szCs w:val="18"/>
              </w:rPr>
            </w:pPr>
          </w:p>
        </w:tc>
      </w:tr>
    </w:tbl>
    <w:p w14:paraId="1880259D" w14:textId="4FB9546E" w:rsidR="00BC50D5" w:rsidRDefault="00BC50D5" w:rsidP="001E3532">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Pr>
          <w:rFonts w:ascii="Arial" w:hAnsi="Arial" w:cs="Arial"/>
          <w:i/>
          <w:iCs/>
          <w:sz w:val="18"/>
          <w:szCs w:val="18"/>
        </w:rPr>
        <w:t xml:space="preserve"> (1 komplet opreme)</w:t>
      </w:r>
      <w:r w:rsidRPr="00CA26F2">
        <w:rPr>
          <w:rFonts w:ascii="Arial" w:hAnsi="Arial" w:cs="Arial"/>
          <w:i/>
          <w:iCs/>
          <w:sz w:val="18"/>
          <w:szCs w:val="18"/>
        </w:rPr>
        <w:t xml:space="preserve">, </w:t>
      </w:r>
      <w:r>
        <w:rPr>
          <w:rFonts w:ascii="Arial" w:hAnsi="Arial" w:cs="Arial"/>
          <w:i/>
          <w:iCs/>
          <w:sz w:val="18"/>
          <w:szCs w:val="18"/>
        </w:rPr>
        <w:t>zahtevan</w:t>
      </w:r>
      <w:r w:rsidR="006006EA">
        <w:rPr>
          <w:rFonts w:ascii="Arial" w:hAnsi="Arial" w:cs="Arial"/>
          <w:i/>
          <w:iCs/>
          <w:sz w:val="18"/>
          <w:szCs w:val="18"/>
        </w:rPr>
        <w:t>o</w:t>
      </w:r>
      <w:r>
        <w:rPr>
          <w:rFonts w:ascii="Arial" w:hAnsi="Arial" w:cs="Arial"/>
          <w:i/>
          <w:iCs/>
          <w:sz w:val="18"/>
          <w:szCs w:val="18"/>
        </w:rPr>
        <w:t xml:space="preserve"> v okviru javnega naročila, </w:t>
      </w:r>
      <w:r w:rsidR="006006EA">
        <w:rPr>
          <w:rFonts w:ascii="Arial" w:hAnsi="Arial" w:cs="Arial"/>
          <w:i/>
          <w:iCs/>
          <w:sz w:val="18"/>
          <w:szCs w:val="18"/>
        </w:rPr>
        <w:t xml:space="preserve">ter v ceni </w:t>
      </w:r>
      <w:r>
        <w:rPr>
          <w:rFonts w:ascii="Arial" w:hAnsi="Arial" w:cs="Arial"/>
          <w:i/>
          <w:iCs/>
          <w:sz w:val="18"/>
          <w:szCs w:val="18"/>
        </w:rPr>
        <w:t>upošteva</w:t>
      </w:r>
      <w:r w:rsidR="006006EA">
        <w:rPr>
          <w:rFonts w:ascii="Arial" w:hAnsi="Arial" w:cs="Arial"/>
          <w:i/>
          <w:iCs/>
          <w:sz w:val="18"/>
          <w:szCs w:val="18"/>
        </w:rPr>
        <w:t xml:space="preserve"> tudi</w:t>
      </w:r>
      <w:r>
        <w:rPr>
          <w:rFonts w:ascii="Arial" w:hAnsi="Arial" w:cs="Arial"/>
          <w:i/>
          <w:iCs/>
          <w:sz w:val="18"/>
          <w:szCs w:val="18"/>
        </w:rPr>
        <w:t xml:space="preserve"> stroš</w:t>
      </w:r>
      <w:r w:rsidR="00EC0CEC">
        <w:rPr>
          <w:rFonts w:ascii="Arial" w:hAnsi="Arial" w:cs="Arial"/>
          <w:i/>
          <w:iCs/>
          <w:sz w:val="18"/>
          <w:szCs w:val="18"/>
        </w:rPr>
        <w:t>ek</w:t>
      </w:r>
      <w:r>
        <w:rPr>
          <w:rFonts w:ascii="Arial" w:hAnsi="Arial" w:cs="Arial"/>
          <w:i/>
          <w:iCs/>
          <w:sz w:val="18"/>
          <w:szCs w:val="18"/>
        </w:rPr>
        <w:t xml:space="preserve"> garancije</w:t>
      </w:r>
      <w:r w:rsidR="00EC0CEC">
        <w:rPr>
          <w:rFonts w:ascii="Arial" w:hAnsi="Arial" w:cs="Arial"/>
          <w:i/>
          <w:iCs/>
          <w:sz w:val="18"/>
          <w:szCs w:val="18"/>
        </w:rPr>
        <w:t xml:space="preserve">, ki vključuje kurativno in preventivno vzdrževanje za obdobje </w:t>
      </w:r>
      <w:r w:rsidR="009B385D">
        <w:rPr>
          <w:rFonts w:ascii="Arial" w:hAnsi="Arial" w:cs="Arial"/>
          <w:i/>
          <w:iCs/>
          <w:sz w:val="18"/>
          <w:szCs w:val="18"/>
        </w:rPr>
        <w:t xml:space="preserve">24 </w:t>
      </w:r>
      <w:r w:rsidR="00EC0CEC">
        <w:rPr>
          <w:rFonts w:ascii="Arial" w:hAnsi="Arial" w:cs="Arial"/>
          <w:i/>
          <w:iCs/>
          <w:sz w:val="18"/>
          <w:szCs w:val="18"/>
        </w:rPr>
        <w:t>mesecev.</w:t>
      </w:r>
    </w:p>
    <w:p w14:paraId="06150389" w14:textId="711243F0" w:rsidR="00A32387" w:rsidRDefault="00A32387" w:rsidP="001E3532">
      <w:pPr>
        <w:spacing w:before="225" w:after="225" w:line="240" w:lineRule="auto"/>
        <w:jc w:val="both"/>
        <w:rPr>
          <w:rFonts w:ascii="Arial" w:hAnsi="Arial" w:cs="Arial"/>
          <w:i/>
          <w:iCs/>
          <w:sz w:val="18"/>
          <w:szCs w:val="18"/>
        </w:rPr>
      </w:pPr>
      <w:r w:rsidRPr="003124E5">
        <w:rPr>
          <w:rFonts w:ascii="Arial" w:hAnsi="Arial" w:cs="Arial"/>
          <w:i/>
          <w:iCs/>
          <w:sz w:val="18"/>
          <w:szCs w:val="18"/>
        </w:rPr>
        <w:t xml:space="preserve">** </w:t>
      </w:r>
      <w:r w:rsidR="00617CE4" w:rsidRPr="00617CE4">
        <w:rPr>
          <w:rFonts w:ascii="Arial" w:hAnsi="Arial" w:cs="Arial"/>
          <w:i/>
          <w:iCs/>
          <w:sz w:val="18"/>
          <w:szCs w:val="18"/>
        </w:rPr>
        <w:t xml:space="preserve">Ponudnik navede ponudbeno ceno podaljšanja garancije za odpravo napak (kurativnega vzdrževanja) in preventivnega rednega vzdrževanja za čas trajanja </w:t>
      </w:r>
      <w:proofErr w:type="spellStart"/>
      <w:r w:rsidR="00617CE4" w:rsidRPr="00617CE4">
        <w:rPr>
          <w:rFonts w:ascii="Arial" w:hAnsi="Arial" w:cs="Arial"/>
          <w:i/>
          <w:iCs/>
          <w:sz w:val="18"/>
          <w:szCs w:val="18"/>
        </w:rPr>
        <w:t>pogarancijskega</w:t>
      </w:r>
      <w:proofErr w:type="spellEnd"/>
      <w:r w:rsidR="00617CE4" w:rsidRPr="00617CE4">
        <w:rPr>
          <w:rFonts w:ascii="Arial" w:hAnsi="Arial" w:cs="Arial"/>
          <w:i/>
          <w:iCs/>
          <w:sz w:val="18"/>
          <w:szCs w:val="18"/>
        </w:rPr>
        <w:t xml:space="preserve"> vzdrževanja (</w:t>
      </w:r>
      <w:r w:rsidR="00246452">
        <w:rPr>
          <w:rFonts w:ascii="Arial" w:hAnsi="Arial" w:cs="Arial"/>
          <w:i/>
          <w:iCs/>
          <w:sz w:val="18"/>
          <w:szCs w:val="18"/>
        </w:rPr>
        <w:t>6</w:t>
      </w:r>
      <w:r w:rsidR="00617CE4" w:rsidRPr="00617CE4">
        <w:rPr>
          <w:rFonts w:ascii="Arial" w:hAnsi="Arial" w:cs="Arial"/>
          <w:i/>
          <w:iCs/>
          <w:sz w:val="18"/>
          <w:szCs w:val="18"/>
        </w:rPr>
        <w:t xml:space="preserve"> </w:t>
      </w:r>
      <w:r w:rsidR="00246452">
        <w:rPr>
          <w:rFonts w:ascii="Arial" w:hAnsi="Arial" w:cs="Arial"/>
          <w:i/>
          <w:iCs/>
          <w:sz w:val="18"/>
          <w:szCs w:val="18"/>
        </w:rPr>
        <w:t>let</w:t>
      </w:r>
      <w:r w:rsidR="00617CE4" w:rsidRPr="00617CE4">
        <w:rPr>
          <w:rFonts w:ascii="Arial" w:hAnsi="Arial" w:cs="Arial"/>
          <w:i/>
          <w:iCs/>
          <w:sz w:val="18"/>
          <w:szCs w:val="18"/>
        </w:rPr>
        <w:t xml:space="preserve"> po izteku obdobja garancije).</w:t>
      </w:r>
    </w:p>
    <w:p w14:paraId="4EFECA3D" w14:textId="3A5C5197" w:rsidR="00B82AA4" w:rsidRPr="007D0EF6" w:rsidRDefault="00B82AA4" w:rsidP="001E3532">
      <w:pPr>
        <w:spacing w:before="225" w:after="225" w:line="240" w:lineRule="auto"/>
        <w:jc w:val="both"/>
        <w:rPr>
          <w:rFonts w:ascii="Arial" w:hAnsi="Arial" w:cs="Arial"/>
          <w:i/>
          <w:iCs/>
          <w:sz w:val="18"/>
          <w:szCs w:val="18"/>
        </w:rPr>
      </w:pPr>
      <w:r>
        <w:rPr>
          <w:rFonts w:ascii="Arial" w:hAnsi="Arial" w:cs="Arial"/>
          <w:i/>
          <w:iCs/>
          <w:sz w:val="18"/>
          <w:szCs w:val="18"/>
        </w:rPr>
        <w:t xml:space="preserve">*** </w:t>
      </w:r>
      <w:r w:rsidR="000C45BB">
        <w:rPr>
          <w:rFonts w:ascii="Arial" w:hAnsi="Arial" w:cs="Arial"/>
          <w:i/>
          <w:iCs/>
          <w:sz w:val="18"/>
          <w:szCs w:val="18"/>
        </w:rPr>
        <w:t>C</w:t>
      </w:r>
      <w:r w:rsidRPr="00B82AA4">
        <w:rPr>
          <w:rFonts w:ascii="Arial" w:hAnsi="Arial" w:cs="Arial"/>
          <w:i/>
          <w:iCs/>
          <w:sz w:val="18"/>
          <w:szCs w:val="18"/>
        </w:rPr>
        <w:t xml:space="preserve">ene </w:t>
      </w:r>
      <w:r w:rsidR="000C45BB">
        <w:rPr>
          <w:rFonts w:ascii="Arial" w:hAnsi="Arial" w:cs="Arial"/>
          <w:i/>
          <w:iCs/>
          <w:sz w:val="18"/>
          <w:szCs w:val="18"/>
        </w:rPr>
        <w:t>morajo biti</w:t>
      </w:r>
      <w:r w:rsidRPr="00B82AA4">
        <w:rPr>
          <w:rFonts w:ascii="Arial" w:hAnsi="Arial" w:cs="Arial"/>
          <w:i/>
          <w:iCs/>
          <w:sz w:val="18"/>
          <w:szCs w:val="18"/>
        </w:rPr>
        <w:t xml:space="preserve"> zaokrožene na dve (2) decimalni mesti.</w:t>
      </w:r>
    </w:p>
    <w:p w14:paraId="072FBB2D"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1B60E1" w14:textId="56621601" w:rsidR="006062C6" w:rsidRPr="007D0EF6"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24854D" w14:textId="7657ABC1" w:rsidR="006062C6" w:rsidRPr="007D0EF6" w:rsidRDefault="00BC50D5" w:rsidP="0069090A">
            <w:pPr>
              <w:pStyle w:val="Standard"/>
              <w:widowControl w:val="0"/>
              <w:shd w:val="clear" w:color="auto" w:fill="FFFFFF"/>
              <w:rPr>
                <w:rFonts w:ascii="Arial" w:hAnsi="Arial" w:cs="Arial"/>
                <w:sz w:val="18"/>
                <w:szCs w:val="18"/>
              </w:rPr>
            </w:pPr>
            <w:r w:rsidRPr="007D0EF6">
              <w:rPr>
                <w:rFonts w:ascii="Arial" w:eastAsia="Times New Roman" w:hAnsi="Arial"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w:t>
            </w:r>
            <w:proofErr w:type="spellStart"/>
            <w:r w:rsidRPr="00731494">
              <w:rPr>
                <w:rFonts w:ascii="Arial" w:hAnsi="Arial" w:cs="Arial"/>
                <w:i/>
                <w:iCs/>
                <w:color w:val="000000"/>
                <w:position w:val="-2"/>
                <w:sz w:val="18"/>
                <w:szCs w:val="18"/>
                <w:shd w:val="clear" w:color="auto" w:fill="CCCCCC"/>
              </w:rPr>
              <w:t>mikro</w:t>
            </w:r>
            <w:proofErr w:type="spellEnd"/>
            <w:r w:rsidRPr="00731494">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3F0B25D3"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8C0427">
        <w:rPr>
          <w:rFonts w:ascii="Arial" w:hAnsi="Arial" w:cs="Arial"/>
          <w:b/>
          <w:bCs/>
          <w:color w:val="000000"/>
          <w:sz w:val="18"/>
          <w:szCs w:val="18"/>
        </w:rPr>
        <w:t>Nakup mobilnega C loka</w:t>
      </w:r>
      <w:r w:rsidR="00763E31">
        <w:rPr>
          <w:rFonts w:ascii="Arial" w:hAnsi="Arial" w:cs="Arial"/>
          <w:b/>
          <w:bCs/>
          <w:color w:val="000000"/>
          <w:sz w:val="18"/>
          <w:szCs w:val="18"/>
        </w:rPr>
        <w:t xml:space="preserve"> za Ortopedsko kliniko</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 xml:space="preserve">za nas ne obstaja absolutna prepoved poslovanja z naročnikom, kot izhaja iz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750B11E6"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763E31" w:rsidRPr="00763E31">
        <w:rPr>
          <w:rFonts w:ascii="Arial" w:hAnsi="Arial" w:cs="Arial"/>
          <w:b/>
          <w:bCs/>
          <w:color w:val="000000"/>
          <w:sz w:val="18"/>
          <w:szCs w:val="18"/>
        </w:rPr>
        <w:t>Nakup mobilnega C loka za Ortopedsko kliniko</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 xml:space="preserve">pridobi podatke za preveritev ponudbe v skladu 89. </w:t>
      </w:r>
      <w:proofErr w:type="spellStart"/>
      <w:r w:rsidRPr="00731494">
        <w:rPr>
          <w:rFonts w:ascii="Arial" w:hAnsi="Arial" w:cs="Arial"/>
          <w:color w:val="000000"/>
          <w:sz w:val="18"/>
          <w:szCs w:val="18"/>
        </w:rPr>
        <w:t>členom</w:t>
      </w:r>
      <w:proofErr w:type="spellEnd"/>
      <w:r w:rsidRPr="00731494">
        <w:rPr>
          <w:rFonts w:ascii="Arial" w:hAnsi="Arial" w:cs="Arial"/>
          <w:color w:val="000000"/>
          <w:sz w:val="18"/>
          <w:szCs w:val="18"/>
        </w:rPr>
        <w:t xml:space="preserve"> ZJN-3 v enotnem informacijskem sistemu – </w:t>
      </w:r>
      <w:proofErr w:type="spellStart"/>
      <w:r w:rsidRPr="00731494">
        <w:rPr>
          <w:rFonts w:ascii="Arial" w:hAnsi="Arial" w:cs="Arial"/>
          <w:color w:val="000000"/>
          <w:sz w:val="18"/>
          <w:szCs w:val="18"/>
        </w:rPr>
        <w:t>eDosje</w:t>
      </w:r>
      <w:proofErr w:type="spellEnd"/>
      <w:r w:rsidRPr="00731494">
        <w:rPr>
          <w:rFonts w:ascii="Arial" w:hAnsi="Arial" w:cs="Arial"/>
          <w:color w:val="000000"/>
          <w:sz w:val="18"/>
          <w:szCs w:val="18"/>
        </w:rPr>
        <w:t xml:space="preserve"> iz devetega odstavka 77. </w:t>
      </w:r>
      <w:proofErr w:type="spellStart"/>
      <w:r w:rsidRPr="00731494">
        <w:rPr>
          <w:rFonts w:ascii="Arial" w:hAnsi="Arial" w:cs="Arial"/>
          <w:color w:val="000000"/>
          <w:sz w:val="18"/>
          <w:szCs w:val="18"/>
        </w:rPr>
        <w:t>člena</w:t>
      </w:r>
      <w:proofErr w:type="spellEnd"/>
      <w:r w:rsidRPr="00731494">
        <w:rPr>
          <w:rFonts w:ascii="Arial" w:hAnsi="Arial" w:cs="Arial"/>
          <w:color w:val="000000"/>
          <w:sz w:val="18"/>
          <w:szCs w:val="18"/>
        </w:rPr>
        <w:t xml:space="preserve">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portalu e-JN je na spletni povezavi https://ejn.gov.si/espd/ dostopna aplikacija za ESDP, s katero se zagotavlja </w:t>
      </w:r>
      <w:proofErr w:type="spellStart"/>
      <w:r w:rsidRPr="00731494">
        <w:rPr>
          <w:rFonts w:ascii="Arial" w:hAnsi="Arial" w:cs="Arial"/>
          <w:color w:val="000000"/>
          <w:sz w:val="18"/>
          <w:szCs w:val="18"/>
        </w:rPr>
        <w:t>brezplačna</w:t>
      </w:r>
      <w:proofErr w:type="spellEnd"/>
      <w:r w:rsidRPr="00731494">
        <w:rPr>
          <w:rFonts w:ascii="Arial" w:hAnsi="Arial" w:cs="Arial"/>
          <w:color w:val="000000"/>
          <w:sz w:val="18"/>
          <w:szCs w:val="18"/>
        </w:rPr>
        <w:t xml:space="preserve"> elektronska storitev ESPD. Gospodarski subjekt v to aplikacijo uvozi s strani </w:t>
      </w:r>
      <w:proofErr w:type="spellStart"/>
      <w:r w:rsidRPr="00731494">
        <w:rPr>
          <w:rFonts w:ascii="Arial" w:hAnsi="Arial" w:cs="Arial"/>
          <w:color w:val="000000"/>
          <w:sz w:val="18"/>
          <w:szCs w:val="18"/>
        </w:rPr>
        <w:t>naročnika</w:t>
      </w:r>
      <w:proofErr w:type="spellEnd"/>
      <w:r w:rsidRPr="00731494">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731494">
        <w:rPr>
          <w:rFonts w:ascii="Arial" w:hAnsi="Arial" w:cs="Arial"/>
          <w:color w:val="000000"/>
          <w:sz w:val="18"/>
          <w:szCs w:val="18"/>
        </w:rPr>
        <w:t>načinu</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predložitve</w:t>
      </w:r>
      <w:proofErr w:type="spellEnd"/>
      <w:r w:rsidRPr="00731494">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731494">
        <w:rPr>
          <w:rFonts w:ascii="Arial" w:hAnsi="Arial" w:cs="Arial"/>
          <w:color w:val="000000"/>
          <w:sz w:val="18"/>
          <w:szCs w:val="18"/>
        </w:rPr>
        <w:t>vec</w:t>
      </w:r>
      <w:proofErr w:type="spellEnd"/>
      <w:r w:rsidRPr="00731494">
        <w:rPr>
          <w:rFonts w:ascii="Arial" w:hAnsi="Arial" w:cs="Arial"/>
          <w:color w:val="000000"/>
          <w:sz w:val="18"/>
          <w:szCs w:val="18"/>
        </w:rPr>
        <w:t xml:space="preserve">̌ ali vse sklope) ter se opredeli do zahtevanih pogojev za sodelovanje in uporabljenih razlogov za </w:t>
      </w:r>
      <w:proofErr w:type="spellStart"/>
      <w:r w:rsidRPr="00731494">
        <w:rPr>
          <w:rFonts w:ascii="Arial" w:hAnsi="Arial" w:cs="Arial"/>
          <w:color w:val="000000"/>
          <w:sz w:val="18"/>
          <w:szCs w:val="18"/>
        </w:rPr>
        <w:t>izključitev</w:t>
      </w:r>
      <w:proofErr w:type="spellEnd"/>
      <w:r w:rsidRPr="00731494">
        <w:rPr>
          <w:rFonts w:ascii="Arial" w:hAnsi="Arial" w:cs="Arial"/>
          <w:color w:val="000000"/>
          <w:sz w:val="18"/>
          <w:szCs w:val="18"/>
        </w:rPr>
        <w:t xml:space="preserve">. Gospodarski subjekt z ESPD </w:t>
      </w:r>
      <w:proofErr w:type="spellStart"/>
      <w:r w:rsidRPr="00731494">
        <w:rPr>
          <w:rFonts w:ascii="Arial" w:hAnsi="Arial" w:cs="Arial"/>
          <w:color w:val="000000"/>
          <w:sz w:val="18"/>
          <w:szCs w:val="18"/>
        </w:rPr>
        <w:t>soglaša</w:t>
      </w:r>
      <w:proofErr w:type="spellEnd"/>
      <w:r w:rsidRPr="00731494">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uporabo aplikacije ESPD, ki v okviru portala javnih </w:t>
      </w:r>
      <w:proofErr w:type="spellStart"/>
      <w:r w:rsidRPr="00731494">
        <w:rPr>
          <w:rFonts w:ascii="Arial" w:hAnsi="Arial" w:cs="Arial"/>
          <w:color w:val="000000"/>
          <w:sz w:val="18"/>
          <w:szCs w:val="18"/>
        </w:rPr>
        <w:t>naročil</w:t>
      </w:r>
      <w:proofErr w:type="spellEnd"/>
      <w:r w:rsidRPr="00731494">
        <w:rPr>
          <w:rFonts w:ascii="Arial" w:hAnsi="Arial" w:cs="Arial"/>
          <w:color w:val="000000"/>
          <w:sz w:val="18"/>
          <w:szCs w:val="18"/>
        </w:rPr>
        <w:t xml:space="preserve"> zagotavlja elektronsko storitev ESPD, registracija uporabnika ni potrebna. Dostop do aplikacije je </w:t>
      </w:r>
      <w:proofErr w:type="spellStart"/>
      <w:r w:rsidRPr="00731494">
        <w:rPr>
          <w:rFonts w:ascii="Arial" w:hAnsi="Arial" w:cs="Arial"/>
          <w:color w:val="000000"/>
          <w:sz w:val="18"/>
          <w:szCs w:val="18"/>
        </w:rPr>
        <w:t>mogoc</w:t>
      </w:r>
      <w:proofErr w:type="spellEnd"/>
      <w:r w:rsidRPr="00731494">
        <w:rPr>
          <w:rFonts w:ascii="Arial" w:hAnsi="Arial" w:cs="Arial"/>
          <w:color w:val="000000"/>
          <w:sz w:val="18"/>
          <w:szCs w:val="18"/>
        </w:rPr>
        <w:t xml:space="preserve">̌ v vseh najbolj </w:t>
      </w:r>
      <w:proofErr w:type="spellStart"/>
      <w:r w:rsidRPr="00731494">
        <w:rPr>
          <w:rFonts w:ascii="Arial" w:hAnsi="Arial" w:cs="Arial"/>
          <w:color w:val="000000"/>
          <w:sz w:val="18"/>
          <w:szCs w:val="18"/>
        </w:rPr>
        <w:t>razširjenih</w:t>
      </w:r>
      <w:proofErr w:type="spellEnd"/>
      <w:r w:rsidRPr="00731494">
        <w:rPr>
          <w:rFonts w:ascii="Arial" w:hAnsi="Arial" w:cs="Arial"/>
          <w:color w:val="000000"/>
          <w:sz w:val="18"/>
          <w:szCs w:val="18"/>
        </w:rPr>
        <w:t xml:space="preserve"> spletnih brskalnikih (npr. Microsoft </w:t>
      </w:r>
      <w:proofErr w:type="spellStart"/>
      <w:r w:rsidRPr="00731494">
        <w:rPr>
          <w:rFonts w:ascii="Arial" w:hAnsi="Arial" w:cs="Arial"/>
          <w:color w:val="000000"/>
          <w:sz w:val="18"/>
          <w:szCs w:val="18"/>
        </w:rPr>
        <w:t>Edge</w:t>
      </w:r>
      <w:proofErr w:type="spellEnd"/>
      <w:r w:rsidRPr="00731494">
        <w:rPr>
          <w:rFonts w:ascii="Arial" w:hAnsi="Arial" w:cs="Arial"/>
          <w:color w:val="000000"/>
          <w:sz w:val="18"/>
          <w:szCs w:val="18"/>
        </w:rPr>
        <w:t xml:space="preserve">, Google </w:t>
      </w:r>
      <w:proofErr w:type="spellStart"/>
      <w:r w:rsidRPr="00731494">
        <w:rPr>
          <w:rFonts w:ascii="Arial" w:hAnsi="Arial" w:cs="Arial"/>
          <w:color w:val="000000"/>
          <w:sz w:val="18"/>
          <w:szCs w:val="18"/>
        </w:rPr>
        <w:t>Chrome</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Mozilla</w:t>
      </w:r>
      <w:proofErr w:type="spellEnd"/>
      <w:r w:rsidRPr="00731494">
        <w:rPr>
          <w:rFonts w:ascii="Arial" w:hAnsi="Arial" w:cs="Arial"/>
          <w:color w:val="000000"/>
          <w:sz w:val="18"/>
          <w:szCs w:val="18"/>
        </w:rPr>
        <w:t xml:space="preserve"> Firefox). Gospodarski subjekt lahko ESPD pripravlja oziroma izpolnjuje postopoma. To stori tako, da ESPD po </w:t>
      </w:r>
      <w:proofErr w:type="spellStart"/>
      <w:r w:rsidRPr="00731494">
        <w:rPr>
          <w:rFonts w:ascii="Arial" w:hAnsi="Arial" w:cs="Arial"/>
          <w:color w:val="000000"/>
          <w:sz w:val="18"/>
          <w:szCs w:val="18"/>
        </w:rPr>
        <w:t>zaključku</w:t>
      </w:r>
      <w:proofErr w:type="spellEnd"/>
      <w:r w:rsidRPr="00731494">
        <w:rPr>
          <w:rFonts w:ascii="Arial" w:hAnsi="Arial" w:cs="Arial"/>
          <w:color w:val="000000"/>
          <w:sz w:val="18"/>
          <w:szCs w:val="18"/>
        </w:rPr>
        <w:t xml:space="preserve"> vsakokratne priprave oziroma izpolnjevanja izvozi in shrani na svojem </w:t>
      </w:r>
      <w:proofErr w:type="spellStart"/>
      <w:r w:rsidRPr="00731494">
        <w:rPr>
          <w:rFonts w:ascii="Arial" w:hAnsi="Arial" w:cs="Arial"/>
          <w:color w:val="000000"/>
          <w:sz w:val="18"/>
          <w:szCs w:val="18"/>
        </w:rPr>
        <w:t>računalniku</w:t>
      </w:r>
      <w:proofErr w:type="spellEnd"/>
      <w:r w:rsidRPr="00731494">
        <w:rPr>
          <w:rFonts w:ascii="Arial" w:hAnsi="Arial" w:cs="Arial"/>
          <w:color w:val="000000"/>
          <w:sz w:val="18"/>
          <w:szCs w:val="18"/>
        </w:rPr>
        <w:t xml:space="preserve"> ali drugem elektronskem mediju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14781C" w:rsidRPr="00731494" w:rsidRDefault="0014781C">
      <w:pPr>
        <w:sectPr w:rsidR="0014781C" w:rsidRPr="00731494" w:rsidSect="00A11576">
          <w:footerReference w:type="default" r:id="rId16"/>
          <w:pgSz w:w="11906" w:h="16838"/>
          <w:pgMar w:top="1418" w:right="1418" w:bottom="1418" w:left="1418" w:header="567" w:footer="596" w:gutter="0"/>
          <w:cols w:space="708"/>
          <w:docGrid w:linePitch="360"/>
        </w:sectPr>
      </w:pPr>
    </w:p>
    <w:p w14:paraId="78AD6737" w14:textId="77777777" w:rsidR="007D5B37" w:rsidRPr="00731494" w:rsidRDefault="007D5B37" w:rsidP="007D5B37">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2F5D94BB" w14:textId="77777777" w:rsidR="007D5B37" w:rsidRPr="00731494" w:rsidRDefault="007D5B37" w:rsidP="007D5B3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341F8534" w14:textId="77777777" w:rsidR="007D5B37" w:rsidRPr="00731494" w:rsidRDefault="007D5B37" w:rsidP="007D5B37">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7D5B37" w:rsidRPr="00731494" w14:paraId="5C171E05" w14:textId="77777777" w:rsidTr="00FF72C4">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45E95E"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168DF1" w14:textId="77777777" w:rsidR="007D5B37" w:rsidRPr="00F54CDB" w:rsidRDefault="007D5B37" w:rsidP="00FF72C4">
            <w:pPr>
              <w:jc w:val="center"/>
              <w:rPr>
                <w:rFonts w:ascii="Arial" w:hAnsi="Arial" w:cs="Arial"/>
                <w:bCs/>
                <w:color w:val="000000"/>
                <w:position w:val="-2"/>
                <w:sz w:val="18"/>
                <w:szCs w:val="18"/>
                <w:shd w:val="clear" w:color="auto" w:fill="CCCCCC"/>
              </w:rPr>
            </w:pPr>
            <w:r w:rsidRPr="00F54CDB">
              <w:rPr>
                <w:rFonts w:ascii="Arial" w:hAnsi="Arial" w:cs="Arial"/>
                <w:b/>
                <w:bCs/>
                <w:color w:val="000000"/>
                <w:position w:val="-2"/>
                <w:sz w:val="18"/>
                <w:szCs w:val="18"/>
                <w:shd w:val="clear" w:color="auto" w:fill="CCCCCC"/>
              </w:rPr>
              <w:t>Predmet referenčnega posla</w:t>
            </w:r>
            <w:r w:rsidRPr="00F54CDB">
              <w:rPr>
                <w:rFonts w:ascii="Arial" w:hAnsi="Arial" w:cs="Arial"/>
                <w:b/>
                <w:bCs/>
                <w:color w:val="000000"/>
                <w:position w:val="-2"/>
                <w:sz w:val="18"/>
                <w:szCs w:val="18"/>
                <w:shd w:val="clear" w:color="auto" w:fill="CCCCCC"/>
              </w:rPr>
              <w:br/>
            </w:r>
          </w:p>
          <w:p w14:paraId="15504BBE" w14:textId="2006ADAF" w:rsidR="007D5B37" w:rsidRPr="00F54CDB" w:rsidRDefault="007D5B37" w:rsidP="00FF72C4">
            <w:pPr>
              <w:jc w:val="center"/>
              <w:rPr>
                <w:rFonts w:ascii="Arial" w:hAnsi="Arial" w:cs="Arial"/>
                <w:bCs/>
                <w:i/>
                <w:iCs/>
                <w:color w:val="000000"/>
                <w:position w:val="-2"/>
                <w:sz w:val="18"/>
                <w:szCs w:val="18"/>
                <w:shd w:val="clear" w:color="auto" w:fill="CCCCCC"/>
              </w:rPr>
            </w:pPr>
            <w:r w:rsidRPr="00F54CDB">
              <w:rPr>
                <w:rFonts w:ascii="Arial" w:hAnsi="Arial" w:cs="Arial"/>
                <w:bCs/>
                <w:i/>
                <w:iCs/>
                <w:color w:val="000000"/>
                <w:position w:val="-2"/>
                <w:sz w:val="18"/>
                <w:szCs w:val="18"/>
                <w:shd w:val="clear" w:color="auto" w:fill="CCCCCC"/>
              </w:rPr>
              <w:t>(podroben opis referenčnega posla oziroma navedba, ali je bila v okviru referenčnega posla izvedena dobava</w:t>
            </w:r>
            <w:r w:rsidR="00A52994">
              <w:t xml:space="preserve"> </w:t>
            </w:r>
            <w:r w:rsidR="00835D0E" w:rsidRPr="00835D0E">
              <w:rPr>
                <w:rFonts w:ascii="Arial" w:hAnsi="Arial" w:cs="Arial"/>
                <w:bCs/>
                <w:i/>
                <w:iCs/>
                <w:color w:val="000000"/>
                <w:position w:val="-2"/>
                <w:sz w:val="18"/>
                <w:szCs w:val="18"/>
                <w:shd w:val="clear" w:color="auto" w:fill="CCCCCC"/>
              </w:rPr>
              <w:t>Nakup mobilnega C loka</w:t>
            </w:r>
            <w:r w:rsidRPr="00F54CDB">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766ECC"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85597C"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C6A791" w14:textId="77777777" w:rsidR="007D5B37" w:rsidRPr="00F35500" w:rsidRDefault="007D5B37" w:rsidP="00FF72C4">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7D5B37" w:rsidRPr="00731494" w14:paraId="7754DD57"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7966E"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2FA64"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13CC8EB2"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AF744"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CB2CF"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49780" w14:textId="77777777" w:rsidR="007D5B37" w:rsidRPr="00731494" w:rsidRDefault="007D5B37" w:rsidP="00FF72C4">
            <w:r w:rsidRPr="00731494">
              <w:rPr>
                <w:rFonts w:ascii="Arial" w:hAnsi="Arial" w:cs="Arial"/>
                <w:color w:val="000000"/>
                <w:position w:val="-2"/>
                <w:sz w:val="18"/>
                <w:szCs w:val="18"/>
              </w:rPr>
              <w:t> </w:t>
            </w:r>
          </w:p>
        </w:tc>
      </w:tr>
      <w:tr w:rsidR="007D5B37" w:rsidRPr="00731494" w14:paraId="0C752883"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BC5CA0"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A3015"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695353D1"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36FFD"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C0870"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C8E1F" w14:textId="77777777" w:rsidR="007D5B37" w:rsidRPr="00731494" w:rsidRDefault="007D5B37" w:rsidP="00FF72C4">
            <w:r w:rsidRPr="00731494">
              <w:rPr>
                <w:rFonts w:ascii="Arial" w:hAnsi="Arial" w:cs="Arial"/>
                <w:color w:val="000000"/>
                <w:position w:val="-2"/>
                <w:sz w:val="18"/>
                <w:szCs w:val="18"/>
              </w:rPr>
              <w:t> </w:t>
            </w:r>
          </w:p>
        </w:tc>
      </w:tr>
      <w:tr w:rsidR="007D5B37" w:rsidRPr="00731494" w14:paraId="0576B568" w14:textId="77777777" w:rsidTr="00FF72C4">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FD6A0" w14:textId="77777777" w:rsidR="007D5B37" w:rsidRPr="00731494" w:rsidRDefault="007D5B37" w:rsidP="00FF72C4">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971F8" w14:textId="77777777" w:rsidR="007D5B37" w:rsidRPr="00731494" w:rsidRDefault="007D5B37" w:rsidP="00FF72C4">
            <w:pPr>
              <w:rPr>
                <w:rFonts w:ascii="Arial" w:hAnsi="Arial" w:cs="Arial"/>
                <w:color w:val="000000"/>
                <w:position w:val="-2"/>
                <w:sz w:val="18"/>
                <w:szCs w:val="18"/>
              </w:rPr>
            </w:pPr>
            <w:r w:rsidRPr="00731494">
              <w:rPr>
                <w:rFonts w:ascii="Arial" w:hAnsi="Arial" w:cs="Arial"/>
                <w:color w:val="000000"/>
                <w:position w:val="-2"/>
                <w:sz w:val="18"/>
                <w:szCs w:val="18"/>
              </w:rPr>
              <w:t> </w:t>
            </w:r>
          </w:p>
          <w:p w14:paraId="7F96199F" w14:textId="77777777" w:rsidR="007D5B37" w:rsidRPr="00731494" w:rsidRDefault="007D5B37" w:rsidP="00FF72C4"/>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1E37F" w14:textId="77777777" w:rsidR="007D5B37" w:rsidRPr="00731494" w:rsidRDefault="007D5B37" w:rsidP="00FF72C4">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146FF" w14:textId="77777777" w:rsidR="007D5B37" w:rsidRPr="00731494" w:rsidRDefault="007D5B37" w:rsidP="00FF72C4">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D5F88" w14:textId="77777777" w:rsidR="007D5B37" w:rsidRPr="00731494" w:rsidRDefault="007D5B37" w:rsidP="00FF72C4">
            <w:r w:rsidRPr="00731494">
              <w:rPr>
                <w:rFonts w:ascii="Arial" w:hAnsi="Arial" w:cs="Arial"/>
                <w:color w:val="000000"/>
                <w:position w:val="-2"/>
                <w:sz w:val="18"/>
                <w:szCs w:val="18"/>
              </w:rPr>
              <w:t> </w:t>
            </w:r>
          </w:p>
        </w:tc>
      </w:tr>
    </w:tbl>
    <w:p w14:paraId="361A17D2" w14:textId="77777777" w:rsidR="007D5B37" w:rsidRPr="00731494" w:rsidRDefault="007D5B37" w:rsidP="007D5B37">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2210A03E" w14:textId="77777777" w:rsidR="007D5B37" w:rsidRPr="00731494" w:rsidRDefault="007D5B37" w:rsidP="007D5B37"/>
    <w:tbl>
      <w:tblPr>
        <w:tblStyle w:val="NormalTablePHPDOCX"/>
        <w:tblW w:w="5000" w:type="pct"/>
        <w:tblInd w:w="108" w:type="dxa"/>
        <w:tblLook w:val="04A0" w:firstRow="1" w:lastRow="0" w:firstColumn="1" w:lastColumn="0" w:noHBand="0" w:noVBand="1"/>
      </w:tblPr>
      <w:tblGrid>
        <w:gridCol w:w="7001"/>
        <w:gridCol w:w="7001"/>
      </w:tblGrid>
      <w:tr w:rsidR="007D5B37" w:rsidRPr="00731494" w14:paraId="0EAF8272" w14:textId="77777777" w:rsidTr="00FF72C4">
        <w:tc>
          <w:tcPr>
            <w:tcW w:w="2500" w:type="pct"/>
            <w:tcMar>
              <w:top w:w="75" w:type="dxa"/>
              <w:bottom w:w="75" w:type="dxa"/>
            </w:tcMar>
            <w:vAlign w:val="center"/>
          </w:tcPr>
          <w:p w14:paraId="72E032E7" w14:textId="77777777" w:rsidR="007D5B37" w:rsidRPr="00731494" w:rsidRDefault="007D5B37" w:rsidP="00FF72C4">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E0DB398" w14:textId="77777777" w:rsidR="007D5B37" w:rsidRPr="00731494" w:rsidRDefault="007D5B37" w:rsidP="00FF72C4">
            <w:r w:rsidRPr="00731494">
              <w:rPr>
                <w:rFonts w:ascii="Arial" w:hAnsi="Arial" w:cs="Arial"/>
                <w:color w:val="000000"/>
                <w:position w:val="-2"/>
                <w:sz w:val="18"/>
                <w:szCs w:val="18"/>
              </w:rPr>
              <w:t>Ime in priimek: _____________________</w:t>
            </w:r>
          </w:p>
        </w:tc>
      </w:tr>
      <w:tr w:rsidR="007D5B37" w:rsidRPr="00731494" w14:paraId="1B9EF62F" w14:textId="77777777" w:rsidTr="00FF72C4">
        <w:tc>
          <w:tcPr>
            <w:tcW w:w="2500" w:type="pct"/>
            <w:tcMar>
              <w:top w:w="75" w:type="dxa"/>
              <w:bottom w:w="75" w:type="dxa"/>
            </w:tcMar>
            <w:vAlign w:val="center"/>
          </w:tcPr>
          <w:p w14:paraId="7E2C1A0A" w14:textId="77777777" w:rsidR="007D5B37" w:rsidRPr="00731494" w:rsidRDefault="007D5B37" w:rsidP="00FF72C4"/>
        </w:tc>
        <w:tc>
          <w:tcPr>
            <w:tcW w:w="0" w:type="auto"/>
            <w:tcMar>
              <w:top w:w="75" w:type="dxa"/>
              <w:bottom w:w="75" w:type="dxa"/>
            </w:tcMar>
            <w:vAlign w:val="center"/>
          </w:tcPr>
          <w:p w14:paraId="7CEFEE89" w14:textId="77777777" w:rsidR="007D5B37" w:rsidRPr="00731494" w:rsidRDefault="007D5B37" w:rsidP="00FF72C4">
            <w:r w:rsidRPr="00731494">
              <w:rPr>
                <w:rFonts w:ascii="Arial" w:hAnsi="Arial" w:cs="Arial"/>
                <w:color w:val="A9A9A9"/>
                <w:position w:val="-2"/>
                <w:sz w:val="18"/>
                <w:szCs w:val="18"/>
              </w:rPr>
              <w:t xml:space="preserve">                                     (podpis)</w:t>
            </w:r>
          </w:p>
        </w:tc>
      </w:tr>
    </w:tbl>
    <w:p w14:paraId="3C5718A7" w14:textId="77777777" w:rsidR="007D5B37" w:rsidRPr="00731494" w:rsidRDefault="007D5B37" w:rsidP="007D5B37">
      <w:pPr>
        <w:tabs>
          <w:tab w:val="left" w:pos="4772"/>
        </w:tabs>
      </w:pPr>
    </w:p>
    <w:p w14:paraId="7459A59E" w14:textId="77777777" w:rsidR="007D5B37" w:rsidRPr="00731494" w:rsidRDefault="007D5B37" w:rsidP="007D5B37">
      <w:pPr>
        <w:spacing w:before="225" w:after="225" w:line="240" w:lineRule="auto"/>
        <w:jc w:val="both"/>
      </w:pPr>
      <w:r w:rsidRPr="00731494">
        <w:rPr>
          <w:rFonts w:ascii="Arial" w:hAnsi="Arial" w:cs="Arial"/>
          <w:color w:val="000000"/>
          <w:sz w:val="18"/>
          <w:szCs w:val="18"/>
        </w:rPr>
        <w:t> </w:t>
      </w:r>
    </w:p>
    <w:p w14:paraId="1BF5647B" w14:textId="77777777" w:rsidR="00FC34D7" w:rsidRDefault="00FC34D7" w:rsidP="00FC34D7">
      <w:pPr>
        <w:spacing w:before="225" w:after="225" w:line="240" w:lineRule="auto"/>
        <w:jc w:val="both"/>
        <w:rPr>
          <w:rFonts w:ascii="Arial" w:hAnsi="Arial" w:cs="Arial"/>
          <w:sz w:val="18"/>
          <w:szCs w:val="18"/>
        </w:rPr>
      </w:pPr>
    </w:p>
    <w:p w14:paraId="114FA937" w14:textId="77777777" w:rsidR="001B74AF" w:rsidRDefault="001B74AF" w:rsidP="00A11576">
      <w:pPr>
        <w:spacing w:after="0"/>
        <w:jc w:val="right"/>
        <w:rPr>
          <w:rFonts w:ascii="Arial" w:hAnsi="Arial" w:cs="Arial"/>
          <w:sz w:val="18"/>
          <w:szCs w:val="18"/>
        </w:rPr>
        <w:sectPr w:rsidR="001B74AF" w:rsidSect="001B74AF">
          <w:footerReference w:type="default" r:id="rId17"/>
          <w:pgSz w:w="16838" w:h="11906" w:orient="landscape"/>
          <w:pgMar w:top="1418" w:right="1418" w:bottom="1418" w:left="1418" w:header="567" w:footer="596" w:gutter="0"/>
          <w:cols w:space="708"/>
          <w:docGrid w:linePitch="360"/>
        </w:sectPr>
      </w:pPr>
    </w:p>
    <w:p w14:paraId="70DE2381" w14:textId="3BA057A8" w:rsidR="009A6465"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1B74AF">
        <w:rPr>
          <w:rFonts w:ascii="Arial" w:hAnsi="Arial" w:cs="Arial"/>
          <w:sz w:val="18"/>
          <w:szCs w:val="18"/>
        </w:rPr>
        <w:t>6</w:t>
      </w:r>
    </w:p>
    <w:p w14:paraId="347A7825" w14:textId="77777777" w:rsidR="006B2099" w:rsidRPr="00731494" w:rsidRDefault="006B2099" w:rsidP="00A11576">
      <w:pPr>
        <w:spacing w:after="0"/>
        <w:jc w:val="right"/>
        <w:rPr>
          <w:rFonts w:ascii="Arial" w:hAnsi="Arial" w:cs="Arial"/>
          <w:sz w:val="18"/>
          <w:szCs w:val="18"/>
        </w:rPr>
      </w:pPr>
    </w:p>
    <w:p w14:paraId="24C103C0" w14:textId="77777777" w:rsidR="00206CCB" w:rsidRPr="00F66BA0" w:rsidRDefault="00206CCB" w:rsidP="00206CC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BB9A103" w14:textId="77777777" w:rsidR="00206CCB" w:rsidRDefault="00206CCB" w:rsidP="00206CCB">
      <w:pPr>
        <w:spacing w:before="225" w:after="225" w:line="240" w:lineRule="auto"/>
        <w:jc w:val="both"/>
        <w:rPr>
          <w:rFonts w:ascii="Arial" w:hAnsi="Arial" w:cs="Arial"/>
          <w:i/>
          <w:iCs/>
          <w:color w:val="000000"/>
          <w:sz w:val="18"/>
          <w:szCs w:val="18"/>
        </w:rPr>
      </w:pPr>
    </w:p>
    <w:p w14:paraId="3B62B5C6" w14:textId="77777777" w:rsidR="00206CCB" w:rsidRPr="00731494" w:rsidRDefault="00206CCB" w:rsidP="00206CCB">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54E443EC" w14:textId="77777777" w:rsidR="00206CCB" w:rsidRPr="00731494" w:rsidRDefault="00206CCB" w:rsidP="00206CCB">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540E8A2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CD6D6B4"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68F79DBE"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E6B6081"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86236F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6AE27B9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DAD1B91" w14:textId="44BAA009" w:rsidR="00206CCB" w:rsidRPr="00731494" w:rsidRDefault="00206CCB" w:rsidP="00206CCB">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D71F8" w:rsidRPr="005D71F8">
        <w:rPr>
          <w:rFonts w:ascii="Arial" w:hAnsi="Arial" w:cs="Arial"/>
          <w:b/>
          <w:bCs/>
          <w:color w:val="000000"/>
          <w:sz w:val="18"/>
          <w:szCs w:val="18"/>
        </w:rPr>
        <w:t>Nakup mobilnega C loka za Ortopedsko kliniko</w:t>
      </w:r>
    </w:p>
    <w:p w14:paraId="450741F2"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279CA9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555CD4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6550F256" w14:textId="77777777" w:rsidR="00206CCB" w:rsidRPr="00731494" w:rsidRDefault="00206CCB" w:rsidP="00206CCB">
      <w:pPr>
        <w:spacing w:before="225" w:after="225" w:line="240" w:lineRule="auto"/>
        <w:jc w:val="both"/>
      </w:pPr>
      <w:r w:rsidRPr="00731494">
        <w:rPr>
          <w:rFonts w:ascii="Arial" w:hAnsi="Arial" w:cs="Arial"/>
          <w:color w:val="000000"/>
          <w:sz w:val="18"/>
          <w:szCs w:val="18"/>
        </w:rPr>
        <w:t>2. Kopija garancije št. ______________</w:t>
      </w:r>
    </w:p>
    <w:p w14:paraId="6D6DC427"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270AF020"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9AABB16"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5D8356D"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628668CB" w14:textId="77777777" w:rsidR="00206CCB" w:rsidRPr="00731494" w:rsidRDefault="00206CCB" w:rsidP="00206CCB">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96F178D"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E753F7" w14:textId="77777777" w:rsidR="00206CCB" w:rsidRPr="00731494" w:rsidRDefault="00206CCB" w:rsidP="00206CCB">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668CF91A" w14:textId="77777777" w:rsidR="00206CCB" w:rsidRPr="00731494" w:rsidRDefault="00206CCB" w:rsidP="00206CCB">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493D5A7F" w14:textId="77777777" w:rsidR="00206CCB" w:rsidRPr="00731494" w:rsidRDefault="00206CCB" w:rsidP="00206CCB">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51C5A43C" w14:textId="77777777" w:rsidR="00206CCB" w:rsidRPr="00731494" w:rsidRDefault="00206CCB" w:rsidP="00206CCB">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06CCB" w:rsidRPr="00731494" w14:paraId="45626B7C" w14:textId="77777777" w:rsidTr="00D3177E">
        <w:tc>
          <w:tcPr>
            <w:tcW w:w="4080" w:type="dxa"/>
            <w:tcMar>
              <w:top w:w="75" w:type="dxa"/>
              <w:bottom w:w="75" w:type="dxa"/>
            </w:tcMar>
            <w:vAlign w:val="center"/>
          </w:tcPr>
          <w:p w14:paraId="263A736E" w14:textId="77777777" w:rsidR="00206CCB" w:rsidRPr="00731494" w:rsidRDefault="00206CCB"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2B6B1070" w14:textId="77777777" w:rsidR="00206CCB" w:rsidRPr="00731494" w:rsidRDefault="00206CCB" w:rsidP="00D3177E">
            <w:pPr>
              <w:jc w:val="center"/>
            </w:pPr>
            <w:r w:rsidRPr="00731494">
              <w:rPr>
                <w:rFonts w:ascii="Arial" w:hAnsi="Arial" w:cs="Arial"/>
                <w:color w:val="000000"/>
                <w:position w:val="-2"/>
                <w:sz w:val="18"/>
                <w:szCs w:val="18"/>
              </w:rPr>
              <w:t>Garant</w:t>
            </w:r>
          </w:p>
        </w:tc>
      </w:tr>
      <w:tr w:rsidR="00206CCB" w:rsidRPr="00731494" w14:paraId="2F1BEB19" w14:textId="77777777" w:rsidTr="00D3177E">
        <w:tc>
          <w:tcPr>
            <w:tcW w:w="4080" w:type="dxa"/>
            <w:tcMar>
              <w:top w:w="75" w:type="dxa"/>
              <w:bottom w:w="75" w:type="dxa"/>
            </w:tcMar>
            <w:vAlign w:val="center"/>
          </w:tcPr>
          <w:p w14:paraId="6BC242DE" w14:textId="77777777" w:rsidR="00206CCB" w:rsidRPr="00731494" w:rsidRDefault="00206CCB"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168C4227" w14:textId="77777777" w:rsidR="00206CCB" w:rsidRPr="00731494" w:rsidRDefault="00206CCB" w:rsidP="00D3177E"/>
          <w:p w14:paraId="1DD27D41" w14:textId="77777777" w:rsidR="00206CCB" w:rsidRPr="00731494" w:rsidRDefault="00206CCB" w:rsidP="00D3177E">
            <w:pPr>
              <w:jc w:val="center"/>
            </w:pPr>
            <w:r w:rsidRPr="00731494">
              <w:rPr>
                <w:rFonts w:ascii="Arial" w:hAnsi="Arial" w:cs="Arial"/>
                <w:color w:val="A9A9A9"/>
                <w:position w:val="-2"/>
                <w:sz w:val="18"/>
                <w:szCs w:val="18"/>
              </w:rPr>
              <w:t>(žig in podpis)</w:t>
            </w:r>
          </w:p>
        </w:tc>
      </w:tr>
    </w:tbl>
    <w:p w14:paraId="5D16F8AB" w14:textId="77777777" w:rsidR="00206CCB" w:rsidRDefault="00206CCB" w:rsidP="00206CCB">
      <w:pPr>
        <w:spacing w:before="225" w:after="225" w:line="240" w:lineRule="auto"/>
        <w:jc w:val="both"/>
      </w:pPr>
      <w:r>
        <w:rPr>
          <w:rFonts w:ascii="Arial" w:hAnsi="Arial" w:cs="Arial"/>
          <w:color w:val="000000"/>
          <w:sz w:val="18"/>
          <w:szCs w:val="18"/>
        </w:rPr>
        <w:t> </w:t>
      </w:r>
    </w:p>
    <w:p w14:paraId="554EA91D" w14:textId="77777777" w:rsidR="00206CCB" w:rsidRDefault="00206CCB" w:rsidP="00206CCB">
      <w:pPr>
        <w:rPr>
          <w:rFonts w:ascii="Arial" w:hAnsi="Arial" w:cs="Arial"/>
          <w:sz w:val="18"/>
          <w:szCs w:val="18"/>
        </w:rPr>
      </w:pPr>
      <w:r>
        <w:rPr>
          <w:rFonts w:ascii="Arial" w:hAnsi="Arial" w:cs="Arial"/>
          <w:sz w:val="18"/>
          <w:szCs w:val="18"/>
        </w:rPr>
        <w:br w:type="page"/>
      </w:r>
    </w:p>
    <w:p w14:paraId="4FE5F399" w14:textId="2ACFD986"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7</w:t>
      </w:r>
    </w:p>
    <w:p w14:paraId="703AD1FE" w14:textId="77777777" w:rsidR="007A7A79" w:rsidRPr="009538EA" w:rsidRDefault="007A7A79" w:rsidP="007A7A7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1B96EE91" w14:textId="77777777" w:rsidR="007A7A79" w:rsidRDefault="007A7A79" w:rsidP="007A7A79">
      <w:pPr>
        <w:spacing w:before="225" w:after="225" w:line="240" w:lineRule="auto"/>
        <w:jc w:val="both"/>
        <w:rPr>
          <w:rFonts w:ascii="Arial" w:hAnsi="Arial" w:cs="Arial"/>
          <w:i/>
          <w:iCs/>
          <w:color w:val="000000"/>
          <w:sz w:val="18"/>
          <w:szCs w:val="18"/>
        </w:rPr>
      </w:pPr>
    </w:p>
    <w:p w14:paraId="084AFCBB" w14:textId="77777777" w:rsidR="007A7A79" w:rsidRPr="00731494" w:rsidRDefault="007A7A79" w:rsidP="007A7A7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FCE536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96326A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1BCDEAD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5B83491"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46C58A6C"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35C32B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23127C63"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173A96A4" w14:textId="469A604C" w:rsidR="007A7A79" w:rsidRPr="00731494" w:rsidRDefault="007A7A79" w:rsidP="007A7A7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D71F8" w:rsidRPr="005D71F8">
        <w:rPr>
          <w:rFonts w:ascii="Arial" w:hAnsi="Arial" w:cs="Arial"/>
          <w:b/>
          <w:bCs/>
          <w:color w:val="000000"/>
          <w:sz w:val="18"/>
          <w:szCs w:val="18"/>
        </w:rPr>
        <w:t>Nakup mobilnega C loka za Ortopedsko kliniko</w:t>
      </w:r>
    </w:p>
    <w:p w14:paraId="3DB1DFA7"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6BDDEDD8"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3BFA720D" w14:textId="77777777" w:rsidR="007A7A79" w:rsidRPr="00731494" w:rsidRDefault="007A7A79" w:rsidP="007A7A7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1F63CDC" w14:textId="77777777" w:rsidR="007A7A79" w:rsidRPr="00731494" w:rsidRDefault="007A7A79" w:rsidP="007A7A79">
      <w:pPr>
        <w:spacing w:before="225" w:after="225" w:line="240" w:lineRule="auto"/>
        <w:jc w:val="both"/>
      </w:pPr>
      <w:r w:rsidRPr="00731494">
        <w:rPr>
          <w:rFonts w:ascii="Arial" w:hAnsi="Arial" w:cs="Arial"/>
          <w:color w:val="000000"/>
          <w:sz w:val="18"/>
          <w:szCs w:val="18"/>
        </w:rPr>
        <w:t>2. Kopija garancije št. ______________</w:t>
      </w:r>
    </w:p>
    <w:p w14:paraId="2E89791F"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AF872C0"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58571D7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1117542"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5CC2C76" w14:textId="77777777" w:rsidR="007A7A79" w:rsidRPr="00731494" w:rsidRDefault="007A7A79" w:rsidP="007A7A7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4D26948"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71DD4C2" w14:textId="77777777" w:rsidR="007A7A79" w:rsidRPr="00731494" w:rsidRDefault="007A7A79" w:rsidP="007A7A7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E77FC01" w14:textId="77777777" w:rsidR="007A7A79" w:rsidRPr="00731494" w:rsidRDefault="007A7A79" w:rsidP="007A7A79">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3C0B90EC" w14:textId="77777777" w:rsidR="007A7A79" w:rsidRPr="00731494" w:rsidRDefault="007A7A79" w:rsidP="007A7A79">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22C3906B"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438814D0"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56935564"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p w14:paraId="6D3FB165" w14:textId="77777777" w:rsidR="007A7A79" w:rsidRPr="00731494" w:rsidRDefault="007A7A79" w:rsidP="007A7A7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A7A79" w:rsidRPr="00731494" w14:paraId="3E0527B3" w14:textId="77777777" w:rsidTr="00D3177E">
        <w:tc>
          <w:tcPr>
            <w:tcW w:w="2500" w:type="pct"/>
            <w:tcMar>
              <w:top w:w="75" w:type="dxa"/>
              <w:bottom w:w="75" w:type="dxa"/>
            </w:tcMar>
            <w:vAlign w:val="center"/>
          </w:tcPr>
          <w:p w14:paraId="3F856840" w14:textId="77777777" w:rsidR="007A7A79" w:rsidRPr="00731494" w:rsidRDefault="007A7A79"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7BFD4320" w14:textId="77777777" w:rsidR="007A7A79" w:rsidRPr="00731494" w:rsidRDefault="007A7A79" w:rsidP="00D3177E">
            <w:pPr>
              <w:jc w:val="center"/>
            </w:pPr>
            <w:r w:rsidRPr="00731494">
              <w:rPr>
                <w:rFonts w:ascii="Arial" w:hAnsi="Arial" w:cs="Arial"/>
                <w:color w:val="000000"/>
                <w:position w:val="-2"/>
                <w:sz w:val="18"/>
                <w:szCs w:val="18"/>
              </w:rPr>
              <w:t>Garant</w:t>
            </w:r>
          </w:p>
        </w:tc>
      </w:tr>
      <w:tr w:rsidR="007A7A79" w:rsidRPr="00731494" w14:paraId="26DFB8D6" w14:textId="77777777" w:rsidTr="00D3177E">
        <w:tc>
          <w:tcPr>
            <w:tcW w:w="2500" w:type="pct"/>
            <w:tcMar>
              <w:top w:w="75" w:type="dxa"/>
              <w:bottom w:w="75" w:type="dxa"/>
            </w:tcMar>
            <w:vAlign w:val="center"/>
          </w:tcPr>
          <w:p w14:paraId="66D0C847" w14:textId="77777777" w:rsidR="007A7A79" w:rsidRPr="00731494" w:rsidRDefault="007A7A79" w:rsidP="00D3177E">
            <w:r w:rsidRPr="00731494">
              <w:rPr>
                <w:rFonts w:ascii="Arial" w:hAnsi="Arial" w:cs="Arial"/>
                <w:color w:val="000000"/>
                <w:position w:val="-2"/>
                <w:sz w:val="18"/>
                <w:szCs w:val="18"/>
              </w:rPr>
              <w:t> </w:t>
            </w:r>
          </w:p>
        </w:tc>
        <w:tc>
          <w:tcPr>
            <w:tcW w:w="0" w:type="auto"/>
            <w:tcMar>
              <w:top w:w="75" w:type="dxa"/>
              <w:bottom w:w="75" w:type="dxa"/>
            </w:tcMar>
            <w:vAlign w:val="center"/>
          </w:tcPr>
          <w:p w14:paraId="72A04C38" w14:textId="77777777" w:rsidR="007A7A79" w:rsidRPr="00731494" w:rsidRDefault="007A7A79" w:rsidP="00D3177E"/>
          <w:p w14:paraId="0A98E6ED" w14:textId="77777777" w:rsidR="007A7A79" w:rsidRPr="00731494" w:rsidRDefault="007A7A79" w:rsidP="00D3177E">
            <w:pPr>
              <w:jc w:val="center"/>
            </w:pPr>
            <w:r w:rsidRPr="00731494">
              <w:rPr>
                <w:rFonts w:ascii="Arial" w:hAnsi="Arial" w:cs="Arial"/>
                <w:color w:val="A9A9A9"/>
                <w:position w:val="-2"/>
                <w:sz w:val="18"/>
                <w:szCs w:val="18"/>
              </w:rPr>
              <w:t>(žig in podpis)</w:t>
            </w:r>
          </w:p>
        </w:tc>
      </w:tr>
    </w:tbl>
    <w:p w14:paraId="6FC2C00F" w14:textId="77777777" w:rsidR="007A7A79" w:rsidRDefault="007A7A79" w:rsidP="007A7A79">
      <w:pPr>
        <w:rPr>
          <w:rFonts w:ascii="Arial" w:hAnsi="Arial" w:cs="Arial"/>
          <w:sz w:val="18"/>
          <w:szCs w:val="18"/>
        </w:rPr>
      </w:pPr>
      <w:r>
        <w:rPr>
          <w:rFonts w:ascii="Arial" w:hAnsi="Arial" w:cs="Arial"/>
          <w:sz w:val="18"/>
          <w:szCs w:val="18"/>
        </w:rPr>
        <w:br w:type="page"/>
      </w:r>
    </w:p>
    <w:p w14:paraId="30B83BE7" w14:textId="50479D32" w:rsidR="001D1550" w:rsidRDefault="001D1550" w:rsidP="001D155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5B37">
        <w:rPr>
          <w:rFonts w:ascii="Arial" w:hAnsi="Arial" w:cs="Arial"/>
          <w:sz w:val="18"/>
          <w:szCs w:val="18"/>
        </w:rPr>
        <w:t>8</w:t>
      </w:r>
    </w:p>
    <w:p w14:paraId="0E3D2825" w14:textId="77777777" w:rsidR="001D1550" w:rsidRDefault="001D1550" w:rsidP="006B2099">
      <w:pPr>
        <w:spacing w:after="0"/>
        <w:jc w:val="right"/>
        <w:rPr>
          <w:rFonts w:ascii="Arial" w:hAnsi="Arial" w:cs="Arial"/>
          <w:sz w:val="18"/>
          <w:szCs w:val="18"/>
        </w:rPr>
      </w:pP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pgSz w:w="11906" w:h="16838"/>
          <w:pgMar w:top="1418" w:right="1418" w:bottom="1418" w:left="1418" w:header="567" w:footer="596" w:gutter="0"/>
          <w:cols w:space="708"/>
          <w:docGrid w:linePitch="360"/>
        </w:sectPr>
      </w:pPr>
    </w:p>
    <w:p w14:paraId="5207959E" w14:textId="0179027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2B6D1415"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5D71F8" w:rsidRPr="005D71F8">
        <w:rPr>
          <w:rFonts w:ascii="Arial" w:hAnsi="Arial" w:cs="Arial"/>
          <w:b/>
          <w:bCs/>
          <w:color w:val="000000"/>
          <w:sz w:val="18"/>
          <w:szCs w:val="18"/>
        </w:rPr>
        <w:t>Nakup mobilnega C loka za Ortopedsko kliniko</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04CB5338" w14:textId="02936293"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7D5B37">
        <w:rPr>
          <w:rFonts w:ascii="Arial" w:hAnsi="Arial" w:cs="Arial"/>
          <w:sz w:val="18"/>
          <w:szCs w:val="18"/>
        </w:rPr>
        <w:t>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2A8469E"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5D71F8" w:rsidRPr="005D71F8">
        <w:rPr>
          <w:rFonts w:ascii="Arial" w:hAnsi="Arial" w:cs="Arial"/>
          <w:b/>
          <w:bCs/>
          <w:color w:val="000000"/>
          <w:sz w:val="18"/>
          <w:szCs w:val="18"/>
        </w:rPr>
        <w:t>Nakup mobilnega C loka za Ortopedsko kliniko</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1202974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7D5B37">
        <w:rPr>
          <w:rFonts w:ascii="Arial" w:hAnsi="Arial" w:cs="Arial"/>
          <w:sz w:val="18"/>
          <w:szCs w:val="18"/>
        </w:rPr>
        <w:t>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A2E55B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7D5B37">
        <w:rPr>
          <w:rFonts w:ascii="Arial" w:hAnsi="Arial" w:cs="Arial"/>
          <w:sz w:val="18"/>
          <w:szCs w:val="18"/>
        </w:rPr>
        <w:t>2</w:t>
      </w:r>
    </w:p>
    <w:p w14:paraId="70D73777" w14:textId="77777777" w:rsidR="0027203B" w:rsidRPr="00731494" w:rsidRDefault="0027203B" w:rsidP="0027203B"/>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9"/>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327F9C94"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POGODBA O DOBAVI IN NAKUPU</w:t>
      </w:r>
      <w:r w:rsidR="000112E3">
        <w:rPr>
          <w:rFonts w:ascii="Arial" w:hAnsi="Arial" w:cs="Arial"/>
          <w:b/>
          <w:bCs/>
          <w:color w:val="000000"/>
          <w:sz w:val="27"/>
          <w:szCs w:val="27"/>
        </w:rPr>
        <w:t xml:space="preserve"> </w:t>
      </w:r>
      <w:r w:rsidR="005F076F">
        <w:rPr>
          <w:rFonts w:ascii="Arial" w:hAnsi="Arial" w:cs="Arial"/>
          <w:b/>
          <w:bCs/>
          <w:color w:val="000000"/>
          <w:sz w:val="27"/>
          <w:szCs w:val="27"/>
        </w:rPr>
        <w:t>MOBILNEGA C LOKA</w:t>
      </w:r>
      <w:r w:rsidR="00690167" w:rsidRPr="00690167">
        <w:rPr>
          <w:rFonts w:ascii="Arial" w:hAnsi="Arial" w:cs="Arial"/>
          <w:b/>
          <w:bCs/>
          <w:color w:val="000000" w:themeColor="text1"/>
          <w:sz w:val="27"/>
          <w:szCs w:val="27"/>
        </w:rPr>
        <w:t xml:space="preserve"> </w:t>
      </w:r>
      <w:r w:rsidR="005D10F9">
        <w:rPr>
          <w:rFonts w:ascii="Arial" w:hAnsi="Arial" w:cs="Arial"/>
          <w:b/>
          <w:bCs/>
          <w:color w:val="000000" w:themeColor="text1"/>
          <w:sz w:val="27"/>
          <w:szCs w:val="27"/>
        </w:rPr>
        <w:t>ZA ORTOPEDSKO KLINIKO</w:t>
      </w:r>
    </w:p>
    <w:p w14:paraId="14D7D924" w14:textId="27EC1F0E"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1BDF864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dobavil</w:t>
            </w:r>
            <w:r w:rsidR="00A52994">
              <w:t xml:space="preserve"> </w:t>
            </w:r>
            <w:r w:rsidR="005F076F">
              <w:rPr>
                <w:rFonts w:ascii="Arial" w:hAnsi="Arial" w:cs="Arial"/>
                <w:color w:val="000000"/>
                <w:sz w:val="18"/>
                <w:szCs w:val="18"/>
              </w:rPr>
              <w:t>mobilni C lok</w:t>
            </w:r>
            <w:r w:rsidR="00617CE4">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3F0C00F8" w:rsidR="00BE7E6E" w:rsidRPr="00731494" w:rsidRDefault="00A11576">
            <w:pPr>
              <w:spacing w:before="225" w:after="225"/>
              <w:jc w:val="both"/>
            </w:pPr>
            <w:r w:rsidRPr="00731494">
              <w:rPr>
                <w:rFonts w:ascii="Arial" w:hAnsi="Arial" w:cs="Arial"/>
                <w:color w:val="000000"/>
                <w:sz w:val="18"/>
                <w:szCs w:val="18"/>
              </w:rPr>
              <w:t>Predmet pogodbe je dobava</w:t>
            </w:r>
            <w:r w:rsidR="009C14D0">
              <w:rPr>
                <w:rFonts w:ascii="Arial" w:hAnsi="Arial" w:cs="Arial"/>
                <w:color w:val="000000"/>
                <w:sz w:val="18"/>
                <w:szCs w:val="18"/>
              </w:rPr>
              <w:t xml:space="preserve"> in</w:t>
            </w:r>
            <w:r w:rsidRPr="00731494">
              <w:rPr>
                <w:rFonts w:ascii="Arial" w:hAnsi="Arial" w:cs="Arial"/>
                <w:color w:val="000000"/>
                <w:sz w:val="18"/>
                <w:szCs w:val="18"/>
              </w:rPr>
              <w:t xml:space="preserve"> </w:t>
            </w:r>
            <w:r w:rsidR="00617CE4">
              <w:rPr>
                <w:rFonts w:ascii="Arial" w:hAnsi="Arial" w:cs="Arial"/>
                <w:color w:val="000000"/>
                <w:sz w:val="18"/>
                <w:szCs w:val="18"/>
              </w:rPr>
              <w:t>n</w:t>
            </w:r>
            <w:r w:rsidR="00617CE4" w:rsidRPr="00617CE4">
              <w:rPr>
                <w:rFonts w:ascii="Arial" w:hAnsi="Arial" w:cs="Arial"/>
                <w:color w:val="000000"/>
                <w:sz w:val="18"/>
                <w:szCs w:val="18"/>
              </w:rPr>
              <w:t>akup</w:t>
            </w:r>
            <w:r w:rsidR="00A52994">
              <w:t xml:space="preserve"> </w:t>
            </w:r>
            <w:r w:rsidR="000F7DB6">
              <w:rPr>
                <w:rFonts w:ascii="Arial" w:hAnsi="Arial" w:cs="Arial"/>
                <w:color w:val="000000"/>
                <w:sz w:val="18"/>
                <w:szCs w:val="18"/>
              </w:rPr>
              <w:t>mobilnega C loka</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predmeta na način in pod takšnimi pogoji, da pri prevozu ne pride do poškodovanja ali </w:t>
                  </w:r>
                  <w:proofErr w:type="spellStart"/>
                  <w:r w:rsidRPr="00731494">
                    <w:rPr>
                      <w:rFonts w:ascii="Arial" w:hAnsi="Arial" w:cs="Arial"/>
                      <w:color w:val="000000"/>
                      <w:sz w:val="18"/>
                      <w:szCs w:val="18"/>
                    </w:rPr>
                    <w:t>dekalibracije</w:t>
                  </w:r>
                  <w:proofErr w:type="spellEnd"/>
                  <w:r w:rsidRPr="00731494">
                    <w:rPr>
                      <w:rFonts w:ascii="Arial" w:hAnsi="Arial" w:cs="Arial"/>
                      <w:color w:val="000000"/>
                      <w:sz w:val="18"/>
                      <w:szCs w:val="18"/>
                    </w:rPr>
                    <w:t xml:space="preserv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5260665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83499A">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B4EC974"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041D0B">
              <w:rPr>
                <w:rFonts w:ascii="Arial" w:hAnsi="Arial" w:cs="Arial"/>
                <w:color w:val="000000"/>
                <w:sz w:val="18"/>
                <w:szCs w:val="18"/>
              </w:rPr>
              <w:t xml:space="preserve">šestdeset </w:t>
            </w:r>
            <w:r w:rsidR="009A685E">
              <w:rPr>
                <w:rFonts w:ascii="Arial" w:hAnsi="Arial" w:cs="Arial"/>
                <w:color w:val="000000"/>
                <w:sz w:val="18"/>
                <w:szCs w:val="18"/>
              </w:rPr>
              <w:t>(</w:t>
            </w:r>
            <w:r w:rsidR="00041D0B">
              <w:rPr>
                <w:rFonts w:ascii="Arial" w:hAnsi="Arial" w:cs="Arial"/>
                <w:color w:val="000000"/>
                <w:sz w:val="18"/>
                <w:szCs w:val="18"/>
              </w:rPr>
              <w:t>60</w:t>
            </w:r>
            <w:r w:rsidR="009A685E">
              <w:rPr>
                <w:rFonts w:ascii="Arial" w:hAnsi="Arial" w:cs="Arial"/>
                <w:color w:val="000000"/>
                <w:sz w:val="18"/>
                <w:szCs w:val="18"/>
              </w:rPr>
              <w:t>)</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451F3">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4741B093"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 xml:space="preserve">se dobavitelj obveže napake odpraviti brezplačno </w:t>
            </w:r>
            <w:r w:rsidRPr="00096508">
              <w:rPr>
                <w:rFonts w:ascii="Arial" w:hAnsi="Arial" w:cs="Arial"/>
                <w:sz w:val="18"/>
                <w:szCs w:val="18"/>
              </w:rPr>
              <w:t xml:space="preserve">najkasneje v roku </w:t>
            </w:r>
            <w:r w:rsidR="00750816" w:rsidRPr="00096508">
              <w:rPr>
                <w:rFonts w:ascii="Arial" w:hAnsi="Arial" w:cs="Arial"/>
                <w:sz w:val="18"/>
                <w:szCs w:val="18"/>
              </w:rPr>
              <w:t>1</w:t>
            </w:r>
            <w:r w:rsidR="009E2B18" w:rsidRPr="00096508">
              <w:rPr>
                <w:rFonts w:ascii="Arial" w:hAnsi="Arial" w:cs="Arial"/>
                <w:sz w:val="18"/>
                <w:szCs w:val="18"/>
              </w:rPr>
              <w:t>0</w:t>
            </w:r>
            <w:r w:rsidRPr="00096508">
              <w:rPr>
                <w:rFonts w:ascii="Arial" w:hAnsi="Arial" w:cs="Arial"/>
                <w:sz w:val="18"/>
                <w:szCs w:val="18"/>
              </w:rPr>
              <w:t xml:space="preserve"> (</w:t>
            </w:r>
            <w:r w:rsidR="009E2B18" w:rsidRPr="00096508">
              <w:rPr>
                <w:rFonts w:ascii="Arial" w:hAnsi="Arial" w:cs="Arial"/>
                <w:sz w:val="18"/>
                <w:szCs w:val="18"/>
              </w:rPr>
              <w:t>desetih</w:t>
            </w:r>
            <w:r w:rsidRPr="00096508">
              <w:rPr>
                <w:rFonts w:ascii="Arial" w:hAnsi="Arial" w:cs="Arial"/>
                <w:sz w:val="18"/>
                <w:szCs w:val="18"/>
              </w:rPr>
              <w:t>) delovnih dni</w:t>
            </w:r>
            <w:r w:rsidRPr="00731494">
              <w:rPr>
                <w:rFonts w:ascii="Arial" w:hAnsi="Arial" w:cs="Arial"/>
                <w:sz w:val="18"/>
                <w:szCs w:val="18"/>
              </w:rPr>
              <w:t xml:space="preserve">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9727D4F" w:rsidR="0008204B" w:rsidRPr="00731494" w:rsidRDefault="00B73317" w:rsidP="00A11576">
            <w:pPr>
              <w:spacing w:before="225" w:after="225"/>
              <w:jc w:val="both"/>
            </w:pPr>
            <w:r>
              <w:rPr>
                <w:rFonts w:ascii="Arial" w:hAnsi="Arial" w:cs="Arial"/>
                <w:color w:val="000000"/>
                <w:sz w:val="18"/>
                <w:szCs w:val="18"/>
              </w:rPr>
              <w:lastRenderedPageBreak/>
              <w:t xml:space="preserve">Garancijska doba za dobavljeno opremo oziroma posamezne artikle po tej pogodbi je opredeljena v Ponudbenem predračunu in velja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A97DAB">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A97DAB">
            <w:pPr>
              <w:pStyle w:val="Odstavekseznama"/>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w:t>
            </w:r>
            <w:proofErr w:type="spellStart"/>
            <w:r w:rsidRPr="009A685E">
              <w:rPr>
                <w:rFonts w:ascii="Arial" w:hAnsi="Arial" w:cs="Arial"/>
                <w:color w:val="000000" w:themeColor="text1"/>
                <w:sz w:val="18"/>
                <w:szCs w:val="18"/>
                <w:shd w:val="clear" w:color="auto" w:fill="FFFFFF"/>
              </w:rPr>
              <w:t>updates</w:t>
            </w:r>
            <w:proofErr w:type="spellEnd"/>
            <w:r w:rsidRPr="009A685E">
              <w:rPr>
                <w:rFonts w:ascii="Arial" w:hAnsi="Arial" w:cs="Arial"/>
                <w:color w:val="000000" w:themeColor="text1"/>
                <w:sz w:val="18"/>
                <w:szCs w:val="18"/>
                <w:shd w:val="clear" w:color="auto" w:fill="FFFFFF"/>
              </w:rPr>
              <w:t>«).</w:t>
            </w:r>
            <w:r w:rsidRPr="009A685E">
              <w:rPr>
                <w:color w:val="000000" w:themeColor="text1"/>
                <w:sz w:val="18"/>
                <w:szCs w:val="18"/>
              </w:rPr>
              <w:t xml:space="preserve"> </w:t>
            </w:r>
          </w:p>
          <w:p w14:paraId="097725B9" w14:textId="77777777" w:rsidR="00E42ED3" w:rsidRPr="009A685E" w:rsidRDefault="00E42ED3" w:rsidP="00A97DAB">
            <w:pPr>
              <w:pStyle w:val="Odstavekseznama"/>
              <w:numPr>
                <w:ilvl w:val="0"/>
                <w:numId w:val="41"/>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40B6FECA" w:rsidR="003B3D19" w:rsidRPr="0059764C"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Odzivni čas za </w:t>
            </w:r>
            <w:r w:rsidRPr="0059764C">
              <w:rPr>
                <w:rFonts w:ascii="Arial" w:hAnsi="Arial" w:cs="Arial"/>
                <w:sz w:val="18"/>
                <w:szCs w:val="18"/>
              </w:rPr>
              <w:t xml:space="preserve">odpravo napak </w:t>
            </w:r>
            <w:r w:rsidRPr="00096508">
              <w:rPr>
                <w:rFonts w:ascii="Arial" w:hAnsi="Arial" w:cs="Arial"/>
                <w:sz w:val="18"/>
                <w:szCs w:val="18"/>
              </w:rPr>
              <w:t>je največ 4 ur</w:t>
            </w:r>
            <w:r w:rsidR="00A62795" w:rsidRPr="00096508">
              <w:rPr>
                <w:rFonts w:ascii="Arial" w:hAnsi="Arial" w:cs="Arial"/>
                <w:sz w:val="18"/>
                <w:szCs w:val="18"/>
              </w:rPr>
              <w:t>e</w:t>
            </w:r>
            <w:r w:rsidRPr="00096508">
              <w:rPr>
                <w:rFonts w:ascii="Arial" w:hAnsi="Arial" w:cs="Arial"/>
                <w:sz w:val="18"/>
                <w:szCs w:val="18"/>
              </w:rPr>
              <w:t xml:space="preserve"> od trenutka</w:t>
            </w:r>
            <w:r w:rsidRPr="0059764C">
              <w:rPr>
                <w:rFonts w:ascii="Arial" w:hAnsi="Arial" w:cs="Arial"/>
                <w:sz w:val="18"/>
                <w:szCs w:val="18"/>
              </w:rPr>
              <w:t xml:space="preserve"> obvestila o napaki ali okvari. Odzivni čas predstavlja čas od prijave oziroma obvestila o napaki s strani naročnika, do začetka intervencije in diagnosticiranja napake.</w:t>
            </w:r>
          </w:p>
          <w:p w14:paraId="33087DFF" w14:textId="77777777" w:rsidR="003B3D19" w:rsidRPr="0059764C" w:rsidRDefault="003B3D19" w:rsidP="0008204B">
            <w:pPr>
              <w:spacing w:line="260" w:lineRule="exact"/>
              <w:jc w:val="both"/>
              <w:rPr>
                <w:rFonts w:ascii="Arial" w:hAnsi="Arial" w:cs="Arial"/>
                <w:sz w:val="18"/>
                <w:szCs w:val="18"/>
              </w:rPr>
            </w:pPr>
          </w:p>
          <w:p w14:paraId="46ED427A" w14:textId="4F8D994F" w:rsidR="003B3D19" w:rsidRPr="00731494" w:rsidRDefault="003B3D19" w:rsidP="003B3D19">
            <w:pPr>
              <w:spacing w:line="260" w:lineRule="exact"/>
              <w:jc w:val="both"/>
              <w:rPr>
                <w:rFonts w:ascii="Arial" w:hAnsi="Arial" w:cs="Arial"/>
                <w:sz w:val="18"/>
                <w:szCs w:val="18"/>
              </w:rPr>
            </w:pPr>
            <w:r w:rsidRPr="0059764C">
              <w:rPr>
                <w:rFonts w:ascii="Arial" w:hAnsi="Arial" w:cs="Arial"/>
                <w:sz w:val="18"/>
                <w:szCs w:val="18"/>
              </w:rPr>
              <w:t xml:space="preserve">Rok za odpravo napak (obdobje v katerem mora dobavitelj ugotovljene napake odpraviti) </w:t>
            </w:r>
            <w:r w:rsidRPr="00096508">
              <w:rPr>
                <w:rFonts w:ascii="Arial" w:hAnsi="Arial" w:cs="Arial"/>
                <w:sz w:val="18"/>
                <w:szCs w:val="18"/>
              </w:rPr>
              <w:t xml:space="preserve">je največ </w:t>
            </w:r>
            <w:proofErr w:type="spellStart"/>
            <w:r w:rsidR="003449CA" w:rsidRPr="00096508">
              <w:rPr>
                <w:rFonts w:ascii="Arial" w:hAnsi="Arial" w:cs="Arial"/>
                <w:sz w:val="18"/>
                <w:szCs w:val="18"/>
              </w:rPr>
              <w:t>šestindevedeset</w:t>
            </w:r>
            <w:proofErr w:type="spellEnd"/>
            <w:r w:rsidR="003449CA" w:rsidRPr="00096508">
              <w:rPr>
                <w:rFonts w:ascii="Arial" w:hAnsi="Arial" w:cs="Arial"/>
                <w:sz w:val="18"/>
                <w:szCs w:val="18"/>
              </w:rPr>
              <w:t xml:space="preserve"> </w:t>
            </w:r>
            <w:r w:rsidRPr="00096508">
              <w:rPr>
                <w:rFonts w:ascii="Arial" w:hAnsi="Arial" w:cs="Arial"/>
                <w:sz w:val="18"/>
                <w:szCs w:val="18"/>
              </w:rPr>
              <w:t>(</w:t>
            </w:r>
            <w:r w:rsidR="003449CA" w:rsidRPr="00096508">
              <w:rPr>
                <w:rFonts w:ascii="Arial" w:hAnsi="Arial" w:cs="Arial"/>
                <w:sz w:val="18"/>
                <w:szCs w:val="18"/>
              </w:rPr>
              <w:t>96</w:t>
            </w:r>
            <w:r w:rsidRPr="00096508">
              <w:rPr>
                <w:rFonts w:ascii="Arial" w:hAnsi="Arial" w:cs="Arial"/>
                <w:sz w:val="18"/>
                <w:szCs w:val="18"/>
              </w:rPr>
              <w:t xml:space="preserve">) </w:t>
            </w:r>
            <w:r w:rsidR="003449CA" w:rsidRPr="00096508">
              <w:rPr>
                <w:rFonts w:ascii="Arial" w:hAnsi="Arial" w:cs="Arial"/>
                <w:sz w:val="18"/>
                <w:szCs w:val="18"/>
              </w:rPr>
              <w:t>ur</w:t>
            </w:r>
            <w:r w:rsidRPr="00096508">
              <w:rPr>
                <w:rFonts w:ascii="Arial" w:hAnsi="Arial" w:cs="Arial"/>
                <w:sz w:val="18"/>
                <w:szCs w:val="18"/>
              </w:rPr>
              <w:t xml:space="preserve"> od dneva</w:t>
            </w:r>
            <w:r w:rsidRPr="0059764C">
              <w:rPr>
                <w:rFonts w:ascii="Arial" w:hAnsi="Arial" w:cs="Arial"/>
                <w:sz w:val="18"/>
                <w:szCs w:val="18"/>
              </w:rPr>
              <w:t xml:space="preserve">, ko je naročnik napako prijavil oziroma o tem obvestil dobavitelja. V tem času je zahtevano, da dobavitelj odpravi napako. V kolikor dobavitelj v </w:t>
            </w:r>
            <w:r w:rsidR="00496A99" w:rsidRPr="00096508">
              <w:rPr>
                <w:rFonts w:ascii="Arial" w:hAnsi="Arial" w:cs="Arial"/>
                <w:sz w:val="18"/>
                <w:szCs w:val="18"/>
              </w:rPr>
              <w:t>96</w:t>
            </w:r>
            <w:r w:rsidRPr="00096508">
              <w:rPr>
                <w:rFonts w:ascii="Arial" w:hAnsi="Arial" w:cs="Arial"/>
                <w:sz w:val="18"/>
                <w:szCs w:val="18"/>
              </w:rPr>
              <w:t xml:space="preserve"> urah ne more</w:t>
            </w:r>
            <w:r w:rsidRPr="0059764C">
              <w:rPr>
                <w:rFonts w:ascii="Arial" w:hAnsi="Arial" w:cs="Arial"/>
                <w:sz w:val="18"/>
                <w:szCs w:val="18"/>
              </w:rPr>
              <w:t xml:space="preserve"> odpraviti</w:t>
            </w:r>
            <w:r w:rsidRPr="0082090C">
              <w:rPr>
                <w:rFonts w:ascii="Arial" w:hAnsi="Arial" w:cs="Arial"/>
                <w:sz w:val="18"/>
                <w:szCs w:val="18"/>
              </w:rPr>
              <w:t xml:space="preserve">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4D62EC12"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w:t>
            </w:r>
            <w:r w:rsidR="00EB73A8">
              <w:rPr>
                <w:rFonts w:ascii="Arial" w:hAnsi="Arial" w:cs="Arial"/>
                <w:sz w:val="18"/>
                <w:szCs w:val="18"/>
              </w:rPr>
              <w:t>trikrat</w:t>
            </w:r>
            <w:r w:rsidR="00EB73A8" w:rsidRPr="00731494">
              <w:rPr>
                <w:rFonts w:ascii="Arial" w:hAnsi="Arial" w:cs="Arial"/>
                <w:sz w:val="18"/>
                <w:szCs w:val="18"/>
              </w:rPr>
              <w:t xml:space="preserve"> </w:t>
            </w:r>
            <w:r w:rsidRPr="00731494">
              <w:rPr>
                <w:rFonts w:ascii="Arial" w:hAnsi="Arial" w:cs="Arial"/>
                <w:sz w:val="18"/>
                <w:szCs w:val="18"/>
              </w:rPr>
              <w:t xml:space="preserve">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585D3FBA" w14:textId="77777777" w:rsidR="0008204B"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p w14:paraId="60DD800A" w14:textId="77777777" w:rsidR="001E7684" w:rsidRDefault="001E7684" w:rsidP="00A11576">
            <w:pPr>
              <w:spacing w:before="225" w:after="225"/>
              <w:jc w:val="both"/>
            </w:pPr>
          </w:p>
          <w:p w14:paraId="1B66A984" w14:textId="77777777" w:rsidR="001E7684" w:rsidRDefault="001E7684" w:rsidP="00A11576">
            <w:pPr>
              <w:spacing w:before="225" w:after="225"/>
              <w:jc w:val="both"/>
            </w:pPr>
          </w:p>
          <w:p w14:paraId="31E62C48" w14:textId="77777777" w:rsidR="001E7684" w:rsidRPr="00731494" w:rsidRDefault="001E7684" w:rsidP="00A11576">
            <w:pPr>
              <w:spacing w:before="225" w:after="225"/>
              <w:jc w:val="both"/>
            </w:pPr>
          </w:p>
        </w:tc>
      </w:tr>
    </w:tbl>
    <w:p w14:paraId="764BF8C2" w14:textId="77777777" w:rsidR="001E7684" w:rsidRDefault="001E7684" w:rsidP="0008204B">
      <w:pPr>
        <w:spacing w:before="225" w:after="225" w:line="240" w:lineRule="auto"/>
        <w:jc w:val="both"/>
        <w:rPr>
          <w:rFonts w:ascii="Arial" w:hAnsi="Arial" w:cs="Arial"/>
          <w:b/>
          <w:bCs/>
          <w:color w:val="000000"/>
          <w:sz w:val="18"/>
          <w:szCs w:val="18"/>
        </w:rPr>
      </w:pPr>
    </w:p>
    <w:p w14:paraId="2BCB8648" w14:textId="09AABE1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C6BF1C7" w14:textId="77777777"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 xml:space="preserve">pred potekom garancijskega roka pa mora predložiti novo finančno zavarovanje za dobro izvedbo pogodbenih obveznosti v enaki višini z veljavnostjo najmanj do poteka obdobja </w:t>
            </w:r>
            <w:proofErr w:type="spellStart"/>
            <w:r w:rsidRPr="009A685E">
              <w:rPr>
                <w:rFonts w:ascii="Arial" w:hAnsi="Arial" w:cs="Arial"/>
                <w:color w:val="000000" w:themeColor="text1"/>
                <w:sz w:val="18"/>
                <w:szCs w:val="18"/>
                <w:shd w:val="clear" w:color="auto" w:fill="FFFFFF"/>
              </w:rPr>
              <w:t>pogarancijskega</w:t>
            </w:r>
            <w:proofErr w:type="spellEnd"/>
            <w:r w:rsidRPr="009A685E">
              <w:rPr>
                <w:rFonts w:ascii="Arial" w:hAnsi="Arial" w:cs="Arial"/>
                <w:color w:val="000000" w:themeColor="text1"/>
                <w:sz w:val="18"/>
                <w:szCs w:val="18"/>
                <w:shd w:val="clear" w:color="auto" w:fill="FFFFFF"/>
              </w:rPr>
              <w:t xml:space="preserve">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34274F16" w14:textId="77777777" w:rsidR="00C641CD" w:rsidRPr="009A685E" w:rsidRDefault="00C641CD" w:rsidP="00C641CD">
            <w:pPr>
              <w:spacing w:line="264" w:lineRule="auto"/>
              <w:jc w:val="both"/>
              <w:rPr>
                <w:rFonts w:ascii="Arial" w:hAnsi="Arial" w:cs="Arial"/>
                <w:sz w:val="18"/>
                <w:szCs w:val="18"/>
              </w:rPr>
            </w:pPr>
          </w:p>
          <w:p w14:paraId="6311D921" w14:textId="77777777" w:rsidR="00C641CD" w:rsidRPr="009A685E" w:rsidRDefault="00C641CD" w:rsidP="00C641CD">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dobavni rok, obdobje trajanja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 ali vrednost predmeta naročila, mora dobavitelj temu ustrezno spremeniti, podaljšati oziroma nadomestiti tudi zavarovanje za dobro izvedbo pogodbenih obveznosti.</w:t>
            </w:r>
          </w:p>
          <w:p w14:paraId="3EC3B489" w14:textId="77777777" w:rsidR="00C641CD" w:rsidRPr="009A685E" w:rsidRDefault="00C641CD" w:rsidP="00C641CD">
            <w:pPr>
              <w:tabs>
                <w:tab w:val="left" w:pos="1725"/>
              </w:tabs>
              <w:spacing w:line="264" w:lineRule="auto"/>
              <w:jc w:val="both"/>
              <w:rPr>
                <w:rFonts w:ascii="Arial" w:hAnsi="Arial" w:cs="Arial"/>
                <w:sz w:val="18"/>
                <w:szCs w:val="18"/>
              </w:rPr>
            </w:pPr>
          </w:p>
          <w:p w14:paraId="74F1B4AC" w14:textId="77777777" w:rsidR="00C641CD" w:rsidRPr="009A685E" w:rsidRDefault="00C641CD" w:rsidP="00C641CD">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AD2091" w14:textId="77777777" w:rsidR="00C641CD" w:rsidRPr="009A685E" w:rsidRDefault="00C641CD" w:rsidP="00A97DAB">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47C76511" w14:textId="77777777" w:rsidR="00C641CD" w:rsidRPr="009A685E" w:rsidRDefault="00C641CD" w:rsidP="00A97DAB">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477D29E6" w14:textId="77777777" w:rsidR="00C641CD" w:rsidRDefault="00C641CD" w:rsidP="00A97DAB">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27BD2589" w14:textId="103C0151" w:rsidR="00C641CD" w:rsidRDefault="00C641CD" w:rsidP="00A97DAB">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skladno z zahtevami razpisne dokumentacije oziroma pogodbe,</w:t>
            </w:r>
          </w:p>
          <w:p w14:paraId="1E55CF77" w14:textId="77777777" w:rsidR="00C641CD" w:rsidRPr="00733101" w:rsidRDefault="00C641CD" w:rsidP="00A97DAB">
            <w:pPr>
              <w:pStyle w:val="Odstavekseznama"/>
              <w:numPr>
                <w:ilvl w:val="0"/>
                <w:numId w:val="43"/>
              </w:numPr>
              <w:spacing w:after="20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5D04C1C6" w14:textId="77777777" w:rsidR="00C641CD" w:rsidRPr="009A685E" w:rsidRDefault="00C641CD" w:rsidP="00A97DAB">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1A8AB5F4" w14:textId="77777777" w:rsidR="00C641CD" w:rsidRPr="009A685E" w:rsidRDefault="00C641CD" w:rsidP="00A97DAB">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6731021" w14:textId="77777777" w:rsidR="00C641CD" w:rsidRPr="009A685E" w:rsidRDefault="00C641CD" w:rsidP="00A97DAB">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173EAE90" w14:textId="77777777" w:rsidR="00C641CD" w:rsidRPr="009A685E" w:rsidRDefault="00C641CD" w:rsidP="00A97DAB">
            <w:pPr>
              <w:pStyle w:val="Odstavekseznama"/>
              <w:numPr>
                <w:ilvl w:val="0"/>
                <w:numId w:val="43"/>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 xml:space="preserve">dobavitelj naročniku skladno z njegovim pozivom ne izroči novega oziroma spremenjenega finančnega zavarovanja, ki bi bilo potrebno zaradi spremembe vrednosti predmeta naročila, dobavnega roka ali obdobja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w:t>
            </w:r>
          </w:p>
          <w:p w14:paraId="5ABB855B" w14:textId="77777777" w:rsidR="00C641CD" w:rsidRDefault="00C641CD" w:rsidP="00C641CD">
            <w:pPr>
              <w:spacing w:line="264" w:lineRule="auto"/>
              <w:contextualSpacing/>
              <w:jc w:val="both"/>
              <w:rPr>
                <w:rFonts w:ascii="Arial" w:hAnsi="Arial" w:cs="Arial"/>
                <w:sz w:val="18"/>
                <w:szCs w:val="18"/>
              </w:rPr>
            </w:pPr>
          </w:p>
          <w:p w14:paraId="66F7D2FE" w14:textId="77777777" w:rsidR="00C641CD" w:rsidRDefault="00C641CD" w:rsidP="00C641CD">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39786FF6" w:rsidR="009A685E" w:rsidRPr="009A685E" w:rsidRDefault="009A685E" w:rsidP="009A685E">
            <w:pPr>
              <w:spacing w:line="264" w:lineRule="auto"/>
              <w:contextualSpacing/>
              <w:jc w:val="both"/>
              <w:rPr>
                <w:rFonts w:ascii="Arial" w:hAnsi="Arial" w:cs="Arial"/>
                <w:sz w:val="18"/>
                <w:szCs w:val="18"/>
              </w:rPr>
            </w:pP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D0E6F42"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1DCF11F1" w14:textId="77777777" w:rsidR="00DB4908" w:rsidRPr="009A685E" w:rsidRDefault="00DB4908" w:rsidP="00DB4908">
            <w:pPr>
              <w:spacing w:line="276" w:lineRule="auto"/>
              <w:jc w:val="both"/>
              <w:rPr>
                <w:rFonts w:ascii="Arial" w:hAnsi="Arial" w:cs="Arial"/>
                <w:sz w:val="18"/>
                <w:szCs w:val="18"/>
              </w:rPr>
            </w:pPr>
          </w:p>
          <w:p w14:paraId="2BF011A9" w14:textId="77777777" w:rsidR="00DB4908" w:rsidRPr="009A685E" w:rsidRDefault="00DB4908" w:rsidP="00DB4908">
            <w:pPr>
              <w:spacing w:line="276" w:lineRule="auto"/>
              <w:jc w:val="both"/>
              <w:rPr>
                <w:rFonts w:ascii="Arial" w:hAnsi="Arial" w:cs="Arial"/>
                <w:sz w:val="18"/>
                <w:szCs w:val="18"/>
              </w:rPr>
            </w:pPr>
            <w:r w:rsidRPr="009A685E">
              <w:rPr>
                <w:rFonts w:ascii="Arial" w:hAnsi="Arial" w:cs="Arial"/>
                <w:sz w:val="18"/>
                <w:szCs w:val="18"/>
              </w:rPr>
              <w:lastRenderedPageBreak/>
              <w:t>Če se med trajanjem pogodbe skladno s 95. členom ZJN-3 spremeni garancijski rok ali vrednost predmeta naročila, mora dobavitelj temu ustrezno spremeniti, podaljšati oziroma nadomestiti tudi zavarovanje za dobro izvedbo pogodbenih obveznosti.</w:t>
            </w:r>
          </w:p>
          <w:p w14:paraId="33E24255" w14:textId="77777777" w:rsidR="00DB4908" w:rsidRPr="009A685E" w:rsidRDefault="00DB4908" w:rsidP="00DB4908">
            <w:pPr>
              <w:spacing w:line="276" w:lineRule="auto"/>
              <w:jc w:val="both"/>
              <w:rPr>
                <w:rFonts w:ascii="Arial" w:hAnsi="Arial" w:cs="Arial"/>
                <w:color w:val="000000" w:themeColor="text1"/>
                <w:sz w:val="18"/>
                <w:szCs w:val="18"/>
              </w:rPr>
            </w:pPr>
          </w:p>
          <w:p w14:paraId="0A178ABA" w14:textId="77777777" w:rsidR="00DB4908" w:rsidRPr="009A685E" w:rsidRDefault="00DB4908" w:rsidP="00DB4908">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4431BEDD" w14:textId="77777777" w:rsidR="00DB4908" w:rsidRPr="009A685E" w:rsidRDefault="00DB4908" w:rsidP="00A97DAB">
            <w:pPr>
              <w:pStyle w:val="Odstavekseznama"/>
              <w:numPr>
                <w:ilvl w:val="0"/>
                <w:numId w:val="42"/>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4373EE17" w14:textId="77777777" w:rsidR="00DB4908" w:rsidRDefault="00DB4908" w:rsidP="00A97DAB">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5181BEF9" w14:textId="690B44FC" w:rsidR="00DB4908" w:rsidRPr="00733101" w:rsidRDefault="00DB4908" w:rsidP="00A97DAB">
            <w:pPr>
              <w:pStyle w:val="Odstavekseznama"/>
              <w:numPr>
                <w:ilvl w:val="0"/>
                <w:numId w:val="42"/>
              </w:numPr>
              <w:spacing w:after="200" w:line="276" w:lineRule="auto"/>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w:t>
            </w:r>
            <w:r w:rsidR="005D47AE">
              <w:rPr>
                <w:rFonts w:ascii="Arial" w:hAnsi="Arial" w:cs="Arial"/>
                <w:color w:val="000000"/>
                <w:sz w:val="18"/>
                <w:szCs w:val="18"/>
              </w:rPr>
              <w:t xml:space="preserve"> in reagentov</w:t>
            </w:r>
            <w:r>
              <w:rPr>
                <w:rFonts w:ascii="Arial" w:hAnsi="Arial" w:cs="Arial"/>
                <w:color w:val="000000"/>
                <w:sz w:val="18"/>
                <w:szCs w:val="18"/>
              </w:rPr>
              <w:t xml:space="preserve"> skladno z zahtevami razpisne dokumentacije oziroma pogodbe,</w:t>
            </w:r>
          </w:p>
          <w:p w14:paraId="79882F65" w14:textId="77777777" w:rsidR="00DB4908" w:rsidRDefault="00DB4908" w:rsidP="00A97DAB">
            <w:pPr>
              <w:pStyle w:val="Odstavekseznama"/>
              <w:numPr>
                <w:ilvl w:val="0"/>
                <w:numId w:val="42"/>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788F26D4" w:rsidR="00BE7E6E" w:rsidRPr="009A685E" w:rsidRDefault="00DB4908" w:rsidP="00DB4908">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08AD5268"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w:t>
                  </w:r>
                  <w:r w:rsidR="00ED67AC">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w:t>
            </w:r>
            <w:r w:rsidRPr="00731494">
              <w:rPr>
                <w:rFonts w:ascii="Arial" w:hAnsi="Arial" w:cs="Arial"/>
                <w:color w:val="000000"/>
                <w:sz w:val="18"/>
                <w:szCs w:val="18"/>
              </w:rPr>
              <w:lastRenderedPageBreak/>
              <w:t xml:space="preserve">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45FB681A" w:rsidR="00BE7E6E" w:rsidRPr="00731494" w:rsidRDefault="00A11576">
            <w:pPr>
              <w:spacing w:before="225" w:after="225"/>
              <w:jc w:val="both"/>
            </w:pPr>
            <w:r w:rsidRPr="00731494">
              <w:rPr>
                <w:rFonts w:ascii="Arial" w:hAnsi="Arial" w:cs="Arial"/>
                <w:color w:val="000000"/>
                <w:sz w:val="18"/>
                <w:szCs w:val="18"/>
              </w:rPr>
              <w:t xml:space="preserve">Pogodba je sestavljena in podpisana v </w:t>
            </w:r>
            <w:r w:rsidR="00305B88">
              <w:rPr>
                <w:rFonts w:ascii="Arial" w:hAnsi="Arial" w:cs="Arial"/>
                <w:color w:val="000000"/>
                <w:sz w:val="18"/>
                <w:szCs w:val="18"/>
              </w:rPr>
              <w:t>treh</w:t>
            </w:r>
            <w:r w:rsidR="00446740" w:rsidRPr="00731494">
              <w:rPr>
                <w:rFonts w:ascii="Arial" w:hAnsi="Arial" w:cs="Arial"/>
                <w:color w:val="000000"/>
                <w:sz w:val="18"/>
                <w:szCs w:val="18"/>
              </w:rPr>
              <w:t xml:space="preserve"> </w:t>
            </w:r>
            <w:r w:rsidRPr="00731494">
              <w:rPr>
                <w:rFonts w:ascii="Arial" w:hAnsi="Arial" w:cs="Arial"/>
                <w:color w:val="000000"/>
                <w:sz w:val="18"/>
                <w:szCs w:val="18"/>
              </w:rPr>
              <w:t>(</w:t>
            </w:r>
            <w:r w:rsidR="00305B88">
              <w:rPr>
                <w:rFonts w:ascii="Arial" w:hAnsi="Arial" w:cs="Arial"/>
                <w:color w:val="000000"/>
                <w:sz w:val="18"/>
                <w:szCs w:val="18"/>
              </w:rPr>
              <w:t>3</w:t>
            </w:r>
            <w:r w:rsidRPr="00731494">
              <w:rPr>
                <w:rFonts w:ascii="Arial" w:hAnsi="Arial" w:cs="Arial"/>
                <w:color w:val="000000"/>
                <w:sz w:val="18"/>
                <w:szCs w:val="18"/>
              </w:rPr>
              <w:t xml:space="preserve">) enakih izvodih, od katerih dobavitelj prejme </w:t>
            </w:r>
            <w:r w:rsidR="000C387F">
              <w:rPr>
                <w:rFonts w:ascii="Arial" w:hAnsi="Arial" w:cs="Arial"/>
                <w:color w:val="000000"/>
                <w:sz w:val="18"/>
                <w:szCs w:val="18"/>
              </w:rPr>
              <w:t>en</w:t>
            </w:r>
            <w:r w:rsidRPr="00731494">
              <w:rPr>
                <w:rFonts w:ascii="Arial" w:hAnsi="Arial" w:cs="Arial"/>
                <w:color w:val="000000"/>
                <w:sz w:val="18"/>
                <w:szCs w:val="18"/>
              </w:rPr>
              <w:t xml:space="preserve"> (</w:t>
            </w:r>
            <w:r w:rsidR="000C387F">
              <w:rPr>
                <w:rFonts w:ascii="Arial" w:hAnsi="Arial" w:cs="Arial"/>
                <w:color w:val="000000"/>
                <w:sz w:val="18"/>
                <w:szCs w:val="18"/>
              </w:rPr>
              <w:t>1</w:t>
            </w:r>
            <w:r w:rsidRPr="00731494">
              <w:rPr>
                <w:rFonts w:ascii="Arial" w:hAnsi="Arial" w:cs="Arial"/>
                <w:color w:val="000000"/>
                <w:sz w:val="18"/>
                <w:szCs w:val="18"/>
              </w:rPr>
              <w:t xml:space="preserve">) izvod in naročnik </w:t>
            </w:r>
            <w:r w:rsidR="00305B88">
              <w:rPr>
                <w:rFonts w:ascii="Arial" w:hAnsi="Arial" w:cs="Arial"/>
                <w:color w:val="000000"/>
                <w:sz w:val="18"/>
                <w:szCs w:val="18"/>
              </w:rPr>
              <w:t>dva</w:t>
            </w:r>
            <w:r w:rsidRPr="00731494">
              <w:rPr>
                <w:rFonts w:ascii="Arial" w:hAnsi="Arial" w:cs="Arial"/>
                <w:color w:val="000000"/>
                <w:sz w:val="18"/>
                <w:szCs w:val="18"/>
              </w:rPr>
              <w:t xml:space="preserve"> (</w:t>
            </w:r>
            <w:r w:rsidR="00305B88">
              <w:rPr>
                <w:rFonts w:ascii="Arial" w:hAnsi="Arial" w:cs="Arial"/>
                <w:color w:val="000000"/>
                <w:sz w:val="18"/>
                <w:szCs w:val="18"/>
              </w:rPr>
              <w:t>2</w:t>
            </w:r>
            <w:r w:rsidRPr="00731494">
              <w:rPr>
                <w:rFonts w:ascii="Arial" w:hAnsi="Arial" w:cs="Arial"/>
                <w:color w:val="000000"/>
                <w:sz w:val="18"/>
                <w:szCs w:val="18"/>
              </w:rPr>
              <w:t>) izvod</w:t>
            </w:r>
            <w:r w:rsidR="00305B88">
              <w:rPr>
                <w:rFonts w:ascii="Arial" w:hAnsi="Arial" w:cs="Arial"/>
                <w:color w:val="000000"/>
                <w:sz w:val="18"/>
                <w:szCs w:val="18"/>
              </w:rPr>
              <w:t>a</w:t>
            </w:r>
            <w:r w:rsidRPr="00731494">
              <w:rPr>
                <w:rFonts w:ascii="Arial" w:hAnsi="Arial" w:cs="Arial"/>
                <w:color w:val="000000"/>
                <w:sz w:val="18"/>
                <w:szCs w:val="18"/>
              </w:rPr>
              <w:t>.</w:t>
            </w:r>
          </w:p>
        </w:tc>
      </w:tr>
    </w:tbl>
    <w:p w14:paraId="7A559EE1" w14:textId="52404040" w:rsidR="00EB731F" w:rsidRDefault="00A11576"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05EDBEF4" w14:textId="77777777" w:rsidR="00EB731F" w:rsidRDefault="00EB731F">
      <w:pPr>
        <w:rPr>
          <w:rFonts w:ascii="Arial" w:hAnsi="Arial" w:cs="Arial"/>
          <w:color w:val="000000"/>
          <w:sz w:val="18"/>
          <w:szCs w:val="18"/>
        </w:rPr>
      </w:pPr>
      <w:r>
        <w:rPr>
          <w:rFonts w:ascii="Arial" w:hAnsi="Arial" w:cs="Arial"/>
          <w:color w:val="000000"/>
          <w:sz w:val="18"/>
          <w:szCs w:val="18"/>
        </w:rPr>
        <w:br w:type="page"/>
      </w:r>
    </w:p>
    <w:p w14:paraId="0CC3591B" w14:textId="77777777" w:rsidR="00EB731F" w:rsidRPr="00731494" w:rsidRDefault="00EB731F" w:rsidP="00EB731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3D3E18B5" w14:textId="77777777" w:rsidR="00EB731F" w:rsidRDefault="00EB731F" w:rsidP="00EB731F">
      <w:pPr>
        <w:spacing w:after="0"/>
        <w:jc w:val="both"/>
        <w:rPr>
          <w:rFonts w:ascii="Arial" w:eastAsia="Times New Roman" w:hAnsi="Arial" w:cs="Arial"/>
          <w:b/>
          <w:sz w:val="18"/>
          <w:szCs w:val="18"/>
          <w:lang w:eastAsia="sl-SI"/>
        </w:rPr>
      </w:pPr>
    </w:p>
    <w:p w14:paraId="12469E90" w14:textId="77777777" w:rsidR="00EB731F" w:rsidRPr="0034300A" w:rsidRDefault="00EB731F" w:rsidP="00EB731F">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3A3DC6BD"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6EFE24FD"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26DDE01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28E9C438"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2B195C3B"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06F40CA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B95B4CF"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946631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C54F0F4" w14:textId="77777777" w:rsidR="00EB731F" w:rsidRPr="0034300A" w:rsidRDefault="00EB731F" w:rsidP="00EB731F">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21AC9AEE" w14:textId="77777777" w:rsidR="00EB731F" w:rsidRPr="0034300A" w:rsidRDefault="00EB731F" w:rsidP="00EB731F">
      <w:pPr>
        <w:spacing w:after="0" w:line="240" w:lineRule="auto"/>
        <w:rPr>
          <w:rFonts w:ascii="Arial" w:eastAsia="Times New Roman" w:hAnsi="Arial" w:cs="Arial"/>
          <w:sz w:val="18"/>
          <w:szCs w:val="18"/>
          <w:lang w:eastAsia="sl-SI"/>
        </w:rPr>
      </w:pPr>
    </w:p>
    <w:p w14:paraId="75C07194" w14:textId="77777777" w:rsidR="00EB731F" w:rsidRPr="0034300A" w:rsidRDefault="00EB731F" w:rsidP="00EB731F">
      <w:pPr>
        <w:spacing w:after="0" w:line="240" w:lineRule="auto"/>
        <w:jc w:val="center"/>
        <w:rPr>
          <w:rFonts w:ascii="Arial" w:eastAsia="Times New Roman" w:hAnsi="Arial" w:cs="Arial"/>
          <w:sz w:val="18"/>
          <w:szCs w:val="18"/>
          <w:lang w:eastAsia="sl-SI"/>
        </w:rPr>
      </w:pPr>
    </w:p>
    <w:p w14:paraId="72D221CA" w14:textId="04C64E6A"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D01FD2">
        <w:rPr>
          <w:rFonts w:ascii="Arial" w:eastAsia="Times New Roman" w:hAnsi="Arial" w:cs="Arial"/>
          <w:b/>
          <w:sz w:val="18"/>
          <w:szCs w:val="18"/>
          <w:lang w:eastAsia="sl-SI"/>
        </w:rPr>
        <w:t xml:space="preserve">VZDRŽEVANJU </w:t>
      </w:r>
      <w:r w:rsidR="004C2A60">
        <w:rPr>
          <w:rFonts w:ascii="Arial" w:eastAsia="Times New Roman" w:hAnsi="Arial" w:cs="Arial"/>
          <w:b/>
          <w:sz w:val="18"/>
          <w:szCs w:val="18"/>
          <w:lang w:eastAsia="sl-SI"/>
        </w:rPr>
        <w:t>MOBILNEGA C LOKA</w:t>
      </w:r>
      <w:r w:rsidR="00277437">
        <w:rPr>
          <w:rFonts w:ascii="Arial" w:eastAsia="Times New Roman" w:hAnsi="Arial" w:cs="Arial"/>
          <w:b/>
          <w:sz w:val="18"/>
          <w:szCs w:val="18"/>
          <w:lang w:eastAsia="sl-SI"/>
        </w:rPr>
        <w:t xml:space="preserve"> ZA ORTOPEDSKO KLINIKO</w:t>
      </w:r>
    </w:p>
    <w:p w14:paraId="0267394C" w14:textId="77777777" w:rsidR="00EB731F" w:rsidRPr="0034300A" w:rsidRDefault="00EB731F" w:rsidP="00EB731F">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4D0DD646" w14:textId="77777777" w:rsidR="00EB731F" w:rsidRPr="0034300A" w:rsidRDefault="00EB731F" w:rsidP="00EB731F">
      <w:pPr>
        <w:spacing w:after="0" w:line="240" w:lineRule="auto"/>
        <w:jc w:val="center"/>
        <w:rPr>
          <w:rFonts w:ascii="Arial" w:eastAsia="Times New Roman" w:hAnsi="Arial" w:cs="Arial"/>
          <w:b/>
          <w:sz w:val="18"/>
          <w:szCs w:val="18"/>
          <w:lang w:eastAsia="sl-SI"/>
        </w:rPr>
      </w:pPr>
    </w:p>
    <w:p w14:paraId="26E22814"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D286048" w14:textId="77777777" w:rsidR="00EB731F" w:rsidRPr="0034300A" w:rsidRDefault="00EB731F" w:rsidP="00A97DAB">
      <w:pPr>
        <w:numPr>
          <w:ilvl w:val="0"/>
          <w:numId w:val="26"/>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21027BE8" w14:textId="77777777" w:rsidR="00EB731F" w:rsidRPr="0034300A" w:rsidRDefault="00EB731F" w:rsidP="00EB731F">
      <w:pPr>
        <w:spacing w:after="0" w:line="240" w:lineRule="auto"/>
        <w:rPr>
          <w:rFonts w:ascii="Arial" w:eastAsia="Times New Roman" w:hAnsi="Arial" w:cs="Arial"/>
          <w:b/>
          <w:sz w:val="18"/>
          <w:szCs w:val="18"/>
          <w:lang w:eastAsia="sl-SI"/>
        </w:rPr>
      </w:pPr>
    </w:p>
    <w:p w14:paraId="77582D46" w14:textId="77777777" w:rsidR="00EB731F" w:rsidRPr="0034300A" w:rsidRDefault="00EB731F" w:rsidP="00A97DAB">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0CCDC6E7" w14:textId="77777777" w:rsidR="00EB731F" w:rsidRPr="0034300A" w:rsidRDefault="00EB731F" w:rsidP="00EB731F">
      <w:pPr>
        <w:spacing w:after="0" w:line="240" w:lineRule="auto"/>
        <w:ind w:left="360"/>
        <w:jc w:val="both"/>
        <w:rPr>
          <w:rFonts w:ascii="Arial" w:eastAsia="Times New Roman" w:hAnsi="Arial" w:cs="Arial"/>
          <w:sz w:val="18"/>
          <w:szCs w:val="18"/>
          <w:lang w:eastAsia="sl-SI"/>
        </w:rPr>
      </w:pPr>
    </w:p>
    <w:p w14:paraId="4D5431C2" w14:textId="783A161D" w:rsidR="00EB731F" w:rsidRPr="0034300A" w:rsidRDefault="00EB731F" w:rsidP="00EB731F">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 xml:space="preserve">Predmet pogodbe je obveznost izvajalca, da v času  </w:t>
      </w:r>
      <w:proofErr w:type="spellStart"/>
      <w:r w:rsidRPr="0034300A">
        <w:rPr>
          <w:rFonts w:ascii="Arial" w:eastAsia="Calibri" w:hAnsi="Arial" w:cs="Arial"/>
          <w:sz w:val="18"/>
          <w:szCs w:val="18"/>
        </w:rPr>
        <w:t>pogarancijske</w:t>
      </w:r>
      <w:proofErr w:type="spellEnd"/>
      <w:r w:rsidRPr="0034300A">
        <w:rPr>
          <w:rFonts w:ascii="Arial" w:eastAsia="Calibri" w:hAnsi="Arial" w:cs="Arial"/>
          <w:sz w:val="18"/>
          <w:szCs w:val="18"/>
        </w:rPr>
        <w:t xml:space="preserv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št.______________ (v nadaljevanju tudi: oprema ali aparat/i) in skladno z oddano ponudbo št.:______________ z dne ____________, in sicer za obdobj</w:t>
      </w:r>
      <w:r w:rsidRPr="0059764C">
        <w:rPr>
          <w:rFonts w:ascii="Arial" w:eastAsia="Calibri" w:hAnsi="Arial" w:cs="Arial"/>
          <w:sz w:val="18"/>
          <w:szCs w:val="18"/>
        </w:rPr>
        <w:t xml:space="preserve">e </w:t>
      </w:r>
      <w:r w:rsidR="0050122C" w:rsidRPr="00096508">
        <w:rPr>
          <w:rFonts w:ascii="Arial" w:eastAsia="Calibri" w:hAnsi="Arial" w:cs="Arial"/>
          <w:sz w:val="18"/>
          <w:szCs w:val="18"/>
        </w:rPr>
        <w:t>6</w:t>
      </w:r>
      <w:r w:rsidRPr="00096508">
        <w:rPr>
          <w:rFonts w:ascii="Arial" w:eastAsia="Calibri" w:hAnsi="Arial" w:cs="Arial"/>
          <w:sz w:val="18"/>
          <w:szCs w:val="18"/>
        </w:rPr>
        <w:t xml:space="preserve"> </w:t>
      </w:r>
      <w:r w:rsidR="00DE3BF5" w:rsidRPr="0059764C">
        <w:rPr>
          <w:rFonts w:ascii="Arial" w:eastAsia="Calibri" w:hAnsi="Arial" w:cs="Arial"/>
          <w:sz w:val="18"/>
          <w:szCs w:val="18"/>
        </w:rPr>
        <w:t xml:space="preserve"> let</w:t>
      </w:r>
      <w:r w:rsidRPr="0034300A">
        <w:rPr>
          <w:rFonts w:ascii="Arial" w:eastAsia="Calibri" w:hAnsi="Arial" w:cs="Arial"/>
          <w:sz w:val="18"/>
          <w:szCs w:val="18"/>
        </w:rPr>
        <w:t xml:space="preserve"> po preteku garancijske dobe opreme. </w:t>
      </w:r>
    </w:p>
    <w:p w14:paraId="3205AEE7" w14:textId="77777777" w:rsidR="00EB731F" w:rsidRPr="0034300A" w:rsidRDefault="00EB731F" w:rsidP="00EB731F">
      <w:pPr>
        <w:spacing w:after="0"/>
        <w:ind w:left="360"/>
        <w:contextualSpacing/>
        <w:jc w:val="both"/>
        <w:rPr>
          <w:rFonts w:ascii="Arial" w:eastAsia="Calibri" w:hAnsi="Arial" w:cs="Arial"/>
          <w:sz w:val="18"/>
          <w:szCs w:val="18"/>
        </w:rPr>
      </w:pPr>
    </w:p>
    <w:p w14:paraId="1F139C14" w14:textId="77777777" w:rsidR="00EB731F" w:rsidRPr="0034300A" w:rsidRDefault="00EB731F" w:rsidP="00A97DAB">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4E575BAB" w14:textId="77777777" w:rsidR="00EB731F" w:rsidRPr="0034300A" w:rsidRDefault="00EB731F" w:rsidP="00EB731F">
      <w:pPr>
        <w:spacing w:after="0"/>
        <w:ind w:left="360"/>
        <w:jc w:val="both"/>
        <w:rPr>
          <w:rFonts w:ascii="Arial" w:eastAsia="Times New Roman" w:hAnsi="Arial" w:cs="Arial"/>
          <w:sz w:val="18"/>
          <w:szCs w:val="18"/>
          <w:lang w:eastAsia="sl-SI"/>
        </w:rPr>
      </w:pPr>
    </w:p>
    <w:p w14:paraId="08649600" w14:textId="77777777" w:rsidR="00EB731F" w:rsidRPr="0034300A" w:rsidRDefault="00EB731F" w:rsidP="00A97DAB">
      <w:pPr>
        <w:numPr>
          <w:ilvl w:val="1"/>
          <w:numId w:val="26"/>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15DB408A" w14:textId="77777777" w:rsidR="00EB731F" w:rsidRPr="0034300A" w:rsidRDefault="00EB731F" w:rsidP="00EB731F">
      <w:pPr>
        <w:spacing w:after="0" w:line="220" w:lineRule="atLeast"/>
        <w:ind w:left="360"/>
        <w:jc w:val="both"/>
        <w:rPr>
          <w:rFonts w:ascii="Arial" w:eastAsia="Times New Roman" w:hAnsi="Arial" w:cs="Arial"/>
          <w:sz w:val="18"/>
          <w:szCs w:val="18"/>
          <w:lang w:eastAsia="x-none"/>
        </w:rPr>
      </w:pPr>
    </w:p>
    <w:p w14:paraId="1747AD00" w14:textId="77777777" w:rsidR="00EB731F" w:rsidRPr="0034300A" w:rsidRDefault="00EB731F" w:rsidP="00EB731F">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33C49BB0" w14:textId="77777777" w:rsidR="00EB731F" w:rsidRPr="0034300A" w:rsidRDefault="00EB731F" w:rsidP="00EB731F">
      <w:pPr>
        <w:spacing w:after="0"/>
        <w:ind w:left="360" w:right="23"/>
        <w:jc w:val="both"/>
        <w:rPr>
          <w:rFonts w:ascii="Arial" w:eastAsia="Times New Roman" w:hAnsi="Arial" w:cs="Arial"/>
          <w:sz w:val="18"/>
          <w:szCs w:val="18"/>
          <w:highlight w:val="yellow"/>
          <w:lang w:eastAsia="x-none"/>
        </w:rPr>
      </w:pPr>
    </w:p>
    <w:p w14:paraId="18957BBE" w14:textId="77777777" w:rsidR="00EB731F" w:rsidRPr="0034300A" w:rsidRDefault="00EB731F" w:rsidP="00A97DA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39B8E278" w14:textId="77777777" w:rsidR="00EB731F" w:rsidRPr="0034300A" w:rsidRDefault="00EB731F" w:rsidP="00A97DA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04D4E326" w14:textId="77777777" w:rsidR="00EB731F" w:rsidRPr="0034300A" w:rsidRDefault="00EB731F" w:rsidP="00A97DA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1ADC34" w14:textId="77777777" w:rsidR="00EB731F" w:rsidRPr="0034300A" w:rsidRDefault="00EB731F" w:rsidP="00A97DA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F7EA7F4" w14:textId="77777777" w:rsidR="00EB731F" w:rsidRPr="0034300A" w:rsidRDefault="00EB731F" w:rsidP="00EB731F">
      <w:pPr>
        <w:spacing w:after="0"/>
        <w:ind w:left="1080" w:right="23"/>
        <w:jc w:val="both"/>
        <w:rPr>
          <w:rFonts w:ascii="Arial" w:eastAsia="Times New Roman" w:hAnsi="Arial" w:cs="Arial"/>
          <w:sz w:val="18"/>
          <w:szCs w:val="18"/>
          <w:lang w:eastAsia="x-none"/>
        </w:rPr>
      </w:pPr>
    </w:p>
    <w:p w14:paraId="38FE3F97" w14:textId="77777777" w:rsidR="00EB731F" w:rsidRPr="0034300A" w:rsidRDefault="00EB731F" w:rsidP="00EB731F">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0CDA58C1" w14:textId="77777777" w:rsidR="00EB731F" w:rsidRPr="0034300A" w:rsidRDefault="00EB731F" w:rsidP="00EB731F">
      <w:pPr>
        <w:spacing w:after="0" w:line="220" w:lineRule="atLeast"/>
        <w:ind w:left="720"/>
        <w:jc w:val="both"/>
        <w:rPr>
          <w:rFonts w:ascii="Arial" w:eastAsia="Times New Roman" w:hAnsi="Arial" w:cs="Arial"/>
          <w:sz w:val="18"/>
          <w:szCs w:val="18"/>
          <w:lang w:eastAsia="x-none"/>
        </w:rPr>
      </w:pPr>
    </w:p>
    <w:p w14:paraId="2F8B8FDF" w14:textId="77777777" w:rsidR="00EB731F" w:rsidRPr="0034300A" w:rsidRDefault="00EB731F" w:rsidP="00A97DAB">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181B3ADA" w14:textId="77777777" w:rsidR="00EB731F" w:rsidRPr="0034300A" w:rsidRDefault="00EB731F" w:rsidP="00EB731F">
      <w:pPr>
        <w:spacing w:after="0"/>
        <w:jc w:val="both"/>
        <w:rPr>
          <w:rFonts w:ascii="Arial" w:eastAsia="Times New Roman" w:hAnsi="Arial" w:cs="Arial"/>
          <w:sz w:val="18"/>
          <w:szCs w:val="18"/>
          <w:lang w:eastAsia="x-none"/>
        </w:rPr>
      </w:pPr>
    </w:p>
    <w:p w14:paraId="67AD72B1" w14:textId="77777777" w:rsidR="00EB731F" w:rsidRPr="0034300A" w:rsidRDefault="00EB731F" w:rsidP="00A97DAB">
      <w:pPr>
        <w:numPr>
          <w:ilvl w:val="1"/>
          <w:numId w:val="26"/>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0415E4AB" w14:textId="77777777" w:rsidR="00EB731F" w:rsidRPr="0034300A" w:rsidRDefault="00EB731F" w:rsidP="00EB731F">
      <w:pPr>
        <w:tabs>
          <w:tab w:val="left" w:pos="-284"/>
          <w:tab w:val="left" w:pos="993"/>
        </w:tabs>
        <w:suppressAutoHyphens/>
        <w:spacing w:after="0"/>
        <w:jc w:val="both"/>
        <w:rPr>
          <w:rFonts w:ascii="Arial" w:eastAsia="Times New Roman" w:hAnsi="Arial" w:cs="Arial"/>
          <w:sz w:val="18"/>
          <w:szCs w:val="18"/>
          <w:lang w:eastAsia="sl-SI"/>
        </w:rPr>
      </w:pPr>
    </w:p>
    <w:p w14:paraId="56F22AF8" w14:textId="77777777" w:rsidR="00EB731F" w:rsidRPr="0034300A" w:rsidRDefault="00EB731F" w:rsidP="00A97DAB">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23674470"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4BB93615"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1B5CA2B7" w14:textId="77777777" w:rsidR="00EB731F" w:rsidRPr="0034300A" w:rsidRDefault="00EB731F" w:rsidP="00A97DAB">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Rezervni deli</w:t>
      </w:r>
    </w:p>
    <w:p w14:paraId="4BDB0D36"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Rezervni deli morajo biti novi oz. nerabljeni.</w:t>
      </w:r>
    </w:p>
    <w:p w14:paraId="2D96BC71" w14:textId="77777777" w:rsidR="00EB731F" w:rsidRPr="0034300A" w:rsidRDefault="00EB731F" w:rsidP="00EB731F">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AC7FD24" w14:textId="77777777" w:rsidR="00EB731F" w:rsidRDefault="00EB731F" w:rsidP="00A97DAB">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3547097F" w14:textId="47596DFD" w:rsidR="00EB731F" w:rsidRDefault="00EB731F" w:rsidP="00EB731F">
      <w:pPr>
        <w:pStyle w:val="Odstavekseznama"/>
        <w:spacing w:line="260" w:lineRule="exact"/>
        <w:ind w:left="1065"/>
        <w:jc w:val="both"/>
        <w:rPr>
          <w:rFonts w:ascii="Arial" w:hAnsi="Arial" w:cs="Arial"/>
          <w:sz w:val="18"/>
          <w:szCs w:val="18"/>
        </w:rPr>
      </w:pPr>
      <w:r w:rsidRPr="003C7862">
        <w:rPr>
          <w:rFonts w:ascii="Arial" w:hAnsi="Arial" w:cs="Arial"/>
          <w:sz w:val="18"/>
          <w:szCs w:val="18"/>
        </w:rPr>
        <w:t>Odzivni čas serviserja je največ 4 ure od trenutka obvestila o napaki ali okvari. Odzivni čas predstavlja čas od prijave oziroma obvestila o napaki s strani naročnika, do začetka intervencije in diagnosticiranja napake.</w:t>
      </w:r>
    </w:p>
    <w:p w14:paraId="0144288E" w14:textId="77777777" w:rsidR="00EB731F" w:rsidRPr="003C7862" w:rsidRDefault="00EB731F" w:rsidP="00EB731F">
      <w:pPr>
        <w:pStyle w:val="Odstavekseznama"/>
        <w:spacing w:after="0" w:line="260" w:lineRule="exact"/>
        <w:ind w:left="1065"/>
        <w:jc w:val="both"/>
        <w:rPr>
          <w:rFonts w:ascii="Arial" w:hAnsi="Arial" w:cs="Arial"/>
          <w:sz w:val="18"/>
          <w:szCs w:val="18"/>
        </w:rPr>
      </w:pPr>
    </w:p>
    <w:p w14:paraId="2ED473C7" w14:textId="6FD6AF6D" w:rsidR="00EB731F" w:rsidRPr="003C7862" w:rsidRDefault="00EB731F" w:rsidP="00EB731F">
      <w:pPr>
        <w:pStyle w:val="Odstavekseznama"/>
        <w:spacing w:after="225" w:line="260" w:lineRule="exact"/>
        <w:ind w:left="1065"/>
        <w:jc w:val="both"/>
        <w:rPr>
          <w:rFonts w:ascii="Arial" w:hAnsi="Arial" w:cs="Arial"/>
          <w:b/>
          <w:sz w:val="18"/>
          <w:szCs w:val="18"/>
        </w:rPr>
      </w:pPr>
      <w:r w:rsidRPr="0059764C">
        <w:rPr>
          <w:rFonts w:ascii="Arial" w:hAnsi="Arial" w:cs="Arial"/>
          <w:sz w:val="18"/>
          <w:szCs w:val="18"/>
        </w:rPr>
        <w:t xml:space="preserve">Rok za odpravo napak (obdobje, v katerem mora dobavitelj ugotovljene napake odpraviti) </w:t>
      </w:r>
      <w:r w:rsidRPr="00096508">
        <w:rPr>
          <w:rFonts w:ascii="Arial" w:hAnsi="Arial" w:cs="Arial"/>
          <w:sz w:val="18"/>
          <w:szCs w:val="18"/>
        </w:rPr>
        <w:t xml:space="preserve">je največ </w:t>
      </w:r>
      <w:proofErr w:type="spellStart"/>
      <w:r w:rsidR="009547D4" w:rsidRPr="00096508">
        <w:rPr>
          <w:rFonts w:ascii="Arial" w:hAnsi="Arial" w:cs="Arial"/>
          <w:sz w:val="18"/>
          <w:szCs w:val="18"/>
        </w:rPr>
        <w:t>šestindevedeset</w:t>
      </w:r>
      <w:proofErr w:type="spellEnd"/>
      <w:r w:rsidRPr="00096508">
        <w:rPr>
          <w:rFonts w:ascii="Arial" w:hAnsi="Arial" w:cs="Arial"/>
          <w:sz w:val="18"/>
          <w:szCs w:val="18"/>
        </w:rPr>
        <w:t xml:space="preserve"> (</w:t>
      </w:r>
      <w:r w:rsidR="00FD78AC" w:rsidRPr="00096508">
        <w:rPr>
          <w:rFonts w:ascii="Arial" w:hAnsi="Arial" w:cs="Arial"/>
          <w:sz w:val="18"/>
          <w:szCs w:val="18"/>
        </w:rPr>
        <w:t>96</w:t>
      </w:r>
      <w:r w:rsidRPr="00096508">
        <w:rPr>
          <w:rFonts w:ascii="Arial" w:hAnsi="Arial" w:cs="Arial"/>
          <w:sz w:val="18"/>
          <w:szCs w:val="18"/>
        </w:rPr>
        <w:t>) ur</w:t>
      </w:r>
      <w:r w:rsidRPr="0059764C">
        <w:rPr>
          <w:rFonts w:ascii="Arial" w:hAnsi="Arial" w:cs="Arial"/>
          <w:sz w:val="18"/>
          <w:szCs w:val="18"/>
        </w:rPr>
        <w:t xml:space="preserve"> od trenutka, ko je naročnik napako prijavil oziroma o tem obvestil dobavitelja. V tem času je zahtevano, da dobavitelj odpravi napako</w:t>
      </w:r>
      <w:r w:rsidRPr="00096508">
        <w:rPr>
          <w:rFonts w:ascii="Arial" w:hAnsi="Arial" w:cs="Arial"/>
          <w:sz w:val="18"/>
          <w:szCs w:val="18"/>
        </w:rPr>
        <w:t>. V kolikor zaradi narave napake odprava ni mogoča v zahtevanem roku, se lahko naročnik in dobavitelj dogovorita za podaljšanje roka, vendar za rok, ki ni daljši od 48 ur. V kolikor dobavitelj tudi v 48 urah ne more odpraviti napake</w:t>
      </w:r>
      <w:r w:rsidRPr="0059764C">
        <w:rPr>
          <w:rFonts w:ascii="Arial" w:hAnsi="Arial" w:cs="Arial"/>
          <w:sz w:val="18"/>
          <w:szCs w:val="18"/>
        </w:rPr>
        <w:t>, je</w:t>
      </w:r>
      <w:r w:rsidRPr="003C7862">
        <w:rPr>
          <w:rFonts w:ascii="Arial" w:hAnsi="Arial" w:cs="Arial"/>
          <w:sz w:val="18"/>
          <w:szCs w:val="18"/>
        </w:rPr>
        <w:t xml:space="preserve"> dolžan naročniku brezplačno zagotoviti nadomestno opremo, ki jo lahko naročnik uporablja za čas odprave napak. Dobavitelj iz tega naslova ni upravičen do kakršnegakoli dodatnega plačila.</w:t>
      </w:r>
    </w:p>
    <w:p w14:paraId="276A68DF" w14:textId="77777777" w:rsidR="00EB731F" w:rsidRPr="0034300A" w:rsidRDefault="00EB731F" w:rsidP="00EB731F">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3845EE3E" w14:textId="77777777" w:rsidR="00EB731F" w:rsidRPr="0034300A" w:rsidRDefault="00EB731F" w:rsidP="00EB731F">
      <w:pPr>
        <w:spacing w:after="0"/>
        <w:ind w:left="709" w:hanging="1"/>
        <w:jc w:val="both"/>
        <w:rPr>
          <w:rFonts w:ascii="Arial" w:eastAsia="Times New Roman" w:hAnsi="Arial" w:cs="Arial"/>
          <w:sz w:val="18"/>
          <w:szCs w:val="18"/>
          <w:lang w:eastAsia="x-none"/>
        </w:rPr>
      </w:pPr>
    </w:p>
    <w:p w14:paraId="6DD19DB2"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1D9B9DAB"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5FC6117"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6E25A37E" w14:textId="77777777" w:rsidR="00EB731F" w:rsidRPr="0034300A" w:rsidRDefault="00EB731F" w:rsidP="00EB731F">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34FE0798" w14:textId="77777777" w:rsidR="00EB731F" w:rsidRPr="0034300A" w:rsidRDefault="00EB731F" w:rsidP="00EB731F">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10761E93" w14:textId="77777777" w:rsidR="00EB731F" w:rsidRPr="0034300A" w:rsidRDefault="00EB731F" w:rsidP="00EB731F">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1E7FA467" w14:textId="77777777" w:rsidR="00EB731F" w:rsidRPr="0034300A" w:rsidRDefault="00EB731F" w:rsidP="00EB731F">
      <w:pPr>
        <w:spacing w:after="0"/>
        <w:ind w:left="1422" w:hanging="357"/>
        <w:jc w:val="both"/>
        <w:rPr>
          <w:rFonts w:ascii="Arial" w:eastAsia="Times New Roman" w:hAnsi="Arial" w:cs="Arial"/>
          <w:color w:val="FF0000"/>
          <w:sz w:val="18"/>
          <w:szCs w:val="18"/>
          <w:lang w:eastAsia="x-none"/>
        </w:rPr>
      </w:pPr>
    </w:p>
    <w:p w14:paraId="21D2C355" w14:textId="77777777" w:rsidR="00EB731F" w:rsidRPr="0034300A" w:rsidRDefault="00EB731F" w:rsidP="00A97DAB">
      <w:pPr>
        <w:numPr>
          <w:ilvl w:val="0"/>
          <w:numId w:val="23"/>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2D9C6B66" w14:textId="77777777" w:rsidR="00EB731F" w:rsidRPr="0034300A" w:rsidRDefault="00EB731F" w:rsidP="00EB731F">
      <w:pPr>
        <w:spacing w:after="0" w:line="240" w:lineRule="auto"/>
        <w:jc w:val="both"/>
        <w:rPr>
          <w:rFonts w:ascii="Arial" w:eastAsia="Times New Roman" w:hAnsi="Arial" w:cs="Arial"/>
          <w:bCs/>
          <w:sz w:val="18"/>
          <w:szCs w:val="18"/>
          <w:lang w:eastAsia="sl-SI"/>
        </w:rPr>
      </w:pPr>
    </w:p>
    <w:p w14:paraId="64D0E186" w14:textId="21870E91" w:rsidR="00EB731F" w:rsidRPr="0034300A" w:rsidRDefault="00EB731F" w:rsidP="00A97DAB">
      <w:pPr>
        <w:numPr>
          <w:ilvl w:val="1"/>
          <w:numId w:val="23"/>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w:t>
      </w:r>
      <w:proofErr w:type="spellStart"/>
      <w:r w:rsidRPr="0034300A">
        <w:rPr>
          <w:rFonts w:ascii="Arial" w:eastAsia="Times New Roman" w:hAnsi="Arial" w:cs="Arial"/>
          <w:color w:val="000000"/>
          <w:sz w:val="18"/>
          <w:szCs w:val="18"/>
          <w:lang w:eastAsia="x-none"/>
        </w:rPr>
        <w:t>pogarancijskim</w:t>
      </w:r>
      <w:proofErr w:type="spellEnd"/>
      <w:r w:rsidRPr="0034300A">
        <w:rPr>
          <w:rFonts w:ascii="Arial" w:eastAsia="Times New Roman" w:hAnsi="Arial" w:cs="Arial"/>
          <w:color w:val="000000"/>
          <w:sz w:val="18"/>
          <w:szCs w:val="18"/>
          <w:lang w:eastAsia="x-none"/>
        </w:rPr>
        <w:t xml:space="preserve"> vzdrževanjem opreme po tej pogodbi prvi naslednji dan po preteku garancijske dobe. </w:t>
      </w:r>
      <w:proofErr w:type="spellStart"/>
      <w:r w:rsidRPr="0034300A">
        <w:rPr>
          <w:rFonts w:ascii="Arial" w:eastAsia="Times New Roman" w:hAnsi="Arial" w:cs="Arial"/>
          <w:color w:val="000000"/>
          <w:sz w:val="18"/>
          <w:szCs w:val="18"/>
          <w:lang w:eastAsia="x-none"/>
        </w:rPr>
        <w:t>Pogarancijsko</w:t>
      </w:r>
      <w:proofErr w:type="spellEnd"/>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w:t>
      </w:r>
      <w:r w:rsidRPr="00096508">
        <w:rPr>
          <w:rFonts w:ascii="Arial" w:eastAsia="Times New Roman" w:hAnsi="Arial" w:cs="Arial"/>
          <w:color w:val="000000"/>
          <w:sz w:val="18"/>
          <w:szCs w:val="18"/>
          <w:lang w:eastAsia="x-none"/>
        </w:rPr>
        <w:t xml:space="preserve">izvajalo </w:t>
      </w:r>
      <w:r w:rsidR="0050122C" w:rsidRPr="0059764C">
        <w:rPr>
          <w:rFonts w:ascii="Arial" w:eastAsia="Times New Roman" w:hAnsi="Arial" w:cs="Arial"/>
          <w:color w:val="000000"/>
          <w:sz w:val="18"/>
          <w:szCs w:val="18"/>
          <w:lang w:eastAsia="x-none"/>
        </w:rPr>
        <w:t>6 let</w:t>
      </w:r>
      <w:r w:rsidRPr="0034300A">
        <w:rPr>
          <w:rFonts w:ascii="Arial" w:eastAsia="Times New Roman" w:hAnsi="Arial" w:cs="Arial"/>
          <w:color w:val="000000"/>
          <w:sz w:val="18"/>
          <w:szCs w:val="18"/>
          <w:lang w:eastAsia="x-none"/>
        </w:rPr>
        <w:t xml:space="preserve">. </w:t>
      </w:r>
    </w:p>
    <w:p w14:paraId="3C68B7BC" w14:textId="77777777" w:rsidR="00EB731F" w:rsidRPr="0034300A" w:rsidRDefault="00EB731F" w:rsidP="00EB731F">
      <w:pPr>
        <w:spacing w:after="0"/>
        <w:jc w:val="both"/>
        <w:outlineLvl w:val="0"/>
        <w:rPr>
          <w:rFonts w:ascii="Arial" w:eastAsia="Times New Roman" w:hAnsi="Arial" w:cs="Arial"/>
          <w:color w:val="000000"/>
          <w:sz w:val="18"/>
          <w:szCs w:val="18"/>
          <w:lang w:eastAsia="x-none"/>
        </w:rPr>
      </w:pPr>
    </w:p>
    <w:p w14:paraId="185D69E9" w14:textId="77777777" w:rsidR="00EB731F" w:rsidRPr="0034300A" w:rsidRDefault="00EB731F" w:rsidP="00A97DAB">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52B4D57A" w14:textId="77777777" w:rsidR="00EB731F" w:rsidRPr="0034300A" w:rsidRDefault="00EB731F" w:rsidP="00EB731F">
      <w:pPr>
        <w:tabs>
          <w:tab w:val="num" w:pos="567"/>
        </w:tabs>
        <w:spacing w:after="0" w:line="240" w:lineRule="auto"/>
        <w:ind w:left="567" w:hanging="567"/>
        <w:rPr>
          <w:rFonts w:ascii="Arial" w:eastAsia="Times New Roman" w:hAnsi="Arial" w:cs="Arial"/>
          <w:b/>
          <w:sz w:val="18"/>
          <w:szCs w:val="18"/>
          <w:lang w:eastAsia="sl-SI"/>
        </w:rPr>
      </w:pPr>
    </w:p>
    <w:p w14:paraId="7E6E8E3F" w14:textId="77777777" w:rsidR="00EB731F" w:rsidRPr="0034300A" w:rsidRDefault="00EB731F" w:rsidP="00A97DAB">
      <w:pPr>
        <w:numPr>
          <w:ilvl w:val="1"/>
          <w:numId w:val="24"/>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7253FA6C"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1ABB0509" w14:textId="77777777" w:rsidR="00EB731F" w:rsidRPr="0034300A" w:rsidRDefault="00EB731F" w:rsidP="00A97DAB">
      <w:pPr>
        <w:numPr>
          <w:ilvl w:val="0"/>
          <w:numId w:val="38"/>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13BCF13B"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27F186F" w14:textId="77777777" w:rsidR="00EB731F" w:rsidRPr="0034300A" w:rsidRDefault="00EB731F" w:rsidP="00A97DAB">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0D93669" w14:textId="77777777" w:rsidR="00EB731F" w:rsidRPr="0034300A" w:rsidRDefault="00EB731F" w:rsidP="00EB731F">
      <w:pPr>
        <w:tabs>
          <w:tab w:val="left" w:pos="-567"/>
          <w:tab w:val="left" w:pos="0"/>
          <w:tab w:val="num" w:pos="1349"/>
        </w:tabs>
        <w:suppressAutoHyphens/>
        <w:spacing w:after="0"/>
        <w:rPr>
          <w:rFonts w:ascii="Arial" w:eastAsia="Times New Roman" w:hAnsi="Arial" w:cs="Arial"/>
          <w:sz w:val="18"/>
          <w:szCs w:val="18"/>
          <w:lang w:eastAsia="sl-SI"/>
        </w:rPr>
      </w:pPr>
    </w:p>
    <w:p w14:paraId="58093D0C" w14:textId="77777777" w:rsidR="00EB731F" w:rsidRPr="0034300A" w:rsidRDefault="00EB731F" w:rsidP="00A97DAB">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7577EC91" w14:textId="77777777" w:rsidR="00EB731F" w:rsidRPr="0034300A" w:rsidRDefault="00EB731F" w:rsidP="00EB731F">
      <w:pPr>
        <w:tabs>
          <w:tab w:val="left" w:pos="-567"/>
          <w:tab w:val="left" w:pos="0"/>
          <w:tab w:val="num" w:pos="1349"/>
        </w:tabs>
        <w:suppressAutoHyphens/>
        <w:spacing w:after="0"/>
        <w:jc w:val="both"/>
        <w:rPr>
          <w:rFonts w:ascii="Arial" w:eastAsia="Times New Roman" w:hAnsi="Arial" w:cs="Arial"/>
          <w:sz w:val="18"/>
          <w:szCs w:val="18"/>
          <w:lang w:eastAsia="sl-SI"/>
        </w:rPr>
      </w:pPr>
    </w:p>
    <w:p w14:paraId="14BB7682" w14:textId="77777777" w:rsidR="00EB731F" w:rsidRPr="0034300A" w:rsidRDefault="00EB731F" w:rsidP="00A97DA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76BE0834" w14:textId="77777777" w:rsidR="00EB731F" w:rsidRPr="0034300A" w:rsidRDefault="00EB731F" w:rsidP="00EB731F">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734DAED2" w14:textId="77777777" w:rsidR="00EB731F" w:rsidRPr="0034300A" w:rsidRDefault="00EB731F" w:rsidP="00A97DA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brezplačno odpraviti vsako okvaro/napako/pomanjkljivost na vgrajenih delih v času garancije za te rezervne dele. Izvajalec bo na svoje stroške popravil okvaro/napako/pomanjkljivost in </w:t>
      </w:r>
      <w:r w:rsidRPr="0034300A">
        <w:rPr>
          <w:rFonts w:ascii="Arial" w:eastAsia="Times New Roman" w:hAnsi="Arial" w:cs="Arial"/>
          <w:sz w:val="18"/>
          <w:szCs w:val="18"/>
          <w:lang w:eastAsia="sl-SI"/>
        </w:rPr>
        <w:lastRenderedPageBreak/>
        <w:t>zamenjal okvarjeni del opreme. Tako okvaro mora izvajalec odpraviti v času, ki velja za urgentne primere, tudi izven rednih delovnih ur.</w:t>
      </w:r>
    </w:p>
    <w:p w14:paraId="063898EA"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44F0EC4" w14:textId="6230B9AE" w:rsidR="00EB731F" w:rsidRPr="0034300A" w:rsidRDefault="00EB731F" w:rsidP="00EB731F">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da bo aparat v okvari več kot </w:t>
      </w:r>
      <w:r w:rsidR="009547D4">
        <w:rPr>
          <w:rFonts w:ascii="Arial" w:eastAsia="Times New Roman" w:hAnsi="Arial" w:cs="Arial"/>
          <w:sz w:val="18"/>
          <w:szCs w:val="18"/>
          <w:lang w:eastAsia="sl-SI"/>
        </w:rPr>
        <w:t>96</w:t>
      </w:r>
      <w:r w:rsidRPr="0034300A">
        <w:rPr>
          <w:rFonts w:ascii="Arial" w:eastAsia="Times New Roman" w:hAnsi="Arial" w:cs="Arial"/>
          <w:sz w:val="18"/>
          <w:szCs w:val="18"/>
          <w:lang w:eastAsia="sl-SI"/>
        </w:rPr>
        <w:t xml:space="preserve"> ur, mora izvajalec o tem pisno obvestiti strokovnega skrbnika na strani naročnika.</w:t>
      </w:r>
    </w:p>
    <w:p w14:paraId="27F6532A" w14:textId="77777777" w:rsidR="00EB731F" w:rsidRPr="0034300A" w:rsidRDefault="00EB731F" w:rsidP="00EB731F">
      <w:pPr>
        <w:tabs>
          <w:tab w:val="left" w:pos="-567"/>
          <w:tab w:val="left" w:pos="0"/>
        </w:tabs>
        <w:suppressAutoHyphens/>
        <w:spacing w:after="0"/>
        <w:ind w:left="720"/>
        <w:jc w:val="both"/>
        <w:rPr>
          <w:rFonts w:ascii="Arial" w:eastAsia="Times New Roman" w:hAnsi="Arial" w:cs="Arial"/>
          <w:sz w:val="18"/>
          <w:szCs w:val="18"/>
          <w:lang w:eastAsia="sl-SI"/>
        </w:rPr>
      </w:pPr>
    </w:p>
    <w:p w14:paraId="2FE1438E" w14:textId="77777777" w:rsidR="00EB731F" w:rsidRPr="0034300A" w:rsidRDefault="00EB731F" w:rsidP="00A97DA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6FE97B7F" w14:textId="77777777" w:rsidR="00EB731F" w:rsidRPr="0034300A" w:rsidRDefault="00EB731F" w:rsidP="00EB731F">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B3399F7" w14:textId="77777777" w:rsidR="00EB731F" w:rsidRPr="0034300A" w:rsidRDefault="00EB731F" w:rsidP="00A97DAB">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35A6890D"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50E475FD" w14:textId="77777777" w:rsidR="00EB731F" w:rsidRPr="0034300A" w:rsidRDefault="00EB731F" w:rsidP="00A97DAB">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w:t>
      </w:r>
      <w:proofErr w:type="spellStart"/>
      <w:r w:rsidRPr="0034300A">
        <w:rPr>
          <w:rFonts w:ascii="Arial" w:eastAsia="Times New Roman" w:hAnsi="Arial" w:cs="Arial"/>
          <w:sz w:val="18"/>
          <w:szCs w:val="18"/>
          <w:lang w:eastAsia="sl-SI"/>
        </w:rPr>
        <w:t>pogarancijske</w:t>
      </w:r>
      <w:proofErr w:type="spellEnd"/>
      <w:r w:rsidRPr="0034300A">
        <w:rPr>
          <w:rFonts w:ascii="Arial" w:eastAsia="Times New Roman" w:hAnsi="Arial" w:cs="Arial"/>
          <w:sz w:val="18"/>
          <w:szCs w:val="18"/>
          <w:lang w:eastAsia="sl-SI"/>
        </w:rPr>
        <w:t xml:space="preserve"> dobe. </w:t>
      </w:r>
    </w:p>
    <w:p w14:paraId="678F429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7DF9EF2B" w14:textId="77777777" w:rsidR="00EB731F" w:rsidRPr="0034300A" w:rsidRDefault="00EB731F" w:rsidP="00A97DAB">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785948CB"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44A7D79" w14:textId="77777777" w:rsidR="00EB731F" w:rsidRPr="0034300A" w:rsidRDefault="00EB731F" w:rsidP="00A97DAB">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08BC49D3" w14:textId="77777777" w:rsidR="00EB731F" w:rsidRPr="0034300A" w:rsidRDefault="00EB731F" w:rsidP="00EB731F">
      <w:pPr>
        <w:tabs>
          <w:tab w:val="num" w:pos="567"/>
        </w:tabs>
        <w:spacing w:after="0" w:line="240" w:lineRule="auto"/>
        <w:rPr>
          <w:rFonts w:ascii="Arial" w:eastAsia="Times New Roman" w:hAnsi="Arial" w:cs="Arial"/>
          <w:b/>
          <w:sz w:val="18"/>
          <w:szCs w:val="18"/>
          <w:lang w:eastAsia="sl-SI"/>
        </w:rPr>
      </w:pPr>
    </w:p>
    <w:p w14:paraId="3A68E657" w14:textId="77777777" w:rsidR="00EB731F" w:rsidRPr="0034300A" w:rsidRDefault="00EB731F" w:rsidP="00A97DAB">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65596468"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316DCA97" w14:textId="77777777" w:rsidR="00EB731F" w:rsidRPr="0034300A" w:rsidRDefault="00EB731F" w:rsidP="00A97DA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servisiranju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5C01D068" w14:textId="77777777" w:rsidR="00EB731F" w:rsidRPr="0034300A" w:rsidRDefault="00EB731F" w:rsidP="00EB731F">
      <w:pPr>
        <w:tabs>
          <w:tab w:val="left" w:pos="-567"/>
          <w:tab w:val="left" w:pos="0"/>
        </w:tabs>
        <w:suppressAutoHyphens/>
        <w:spacing w:after="0"/>
        <w:jc w:val="both"/>
        <w:rPr>
          <w:rFonts w:ascii="Arial" w:eastAsia="Times New Roman" w:hAnsi="Arial" w:cs="Arial"/>
          <w:sz w:val="18"/>
          <w:szCs w:val="18"/>
          <w:lang w:eastAsia="sl-SI"/>
        </w:rPr>
      </w:pPr>
    </w:p>
    <w:p w14:paraId="4CA4FF8B"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70EC688F"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387439D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5DDB2180"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A12123"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52811C4C"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3E276E9E" w14:textId="77777777" w:rsidR="00EB731F" w:rsidRPr="0034300A" w:rsidRDefault="00EB731F" w:rsidP="00EB731F">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09CB89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067C99F"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8AEC0D7"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328B70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3C031104"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5CB08F22"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7C6FEC88"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6CD20DCC" w14:textId="77777777" w:rsidR="00EB731F" w:rsidRPr="0034300A" w:rsidRDefault="00EB731F" w:rsidP="00EB731F">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516836A1"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2604B181" w14:textId="77777777" w:rsidR="00EB731F" w:rsidRPr="0034300A" w:rsidRDefault="00EB731F" w:rsidP="00EB731F">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1D1A74B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1AFD2618" w14:textId="77777777" w:rsidR="00EB731F" w:rsidRPr="0034300A" w:rsidRDefault="00EB731F" w:rsidP="00A97DAB">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7CAB195E" w14:textId="77777777" w:rsidR="00EB731F" w:rsidRPr="0034300A" w:rsidRDefault="00EB731F" w:rsidP="00EB731F">
      <w:pPr>
        <w:tabs>
          <w:tab w:val="left" w:pos="567"/>
        </w:tabs>
        <w:spacing w:after="0" w:line="240" w:lineRule="auto"/>
        <w:rPr>
          <w:rFonts w:ascii="Arial" w:eastAsia="Times New Roman" w:hAnsi="Arial" w:cs="Arial"/>
          <w:b/>
          <w:sz w:val="18"/>
          <w:szCs w:val="18"/>
          <w:lang w:eastAsia="sl-SI"/>
        </w:rPr>
      </w:pPr>
    </w:p>
    <w:p w14:paraId="4AF92342" w14:textId="77777777" w:rsidR="00EB731F" w:rsidRPr="0034300A" w:rsidRDefault="00EB731F" w:rsidP="00A97DA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52CA7B69" w14:textId="77777777" w:rsidR="00EB731F" w:rsidRPr="0034300A" w:rsidRDefault="00EB731F" w:rsidP="00EB731F">
      <w:pPr>
        <w:tabs>
          <w:tab w:val="left" w:pos="-567"/>
          <w:tab w:val="left" w:pos="0"/>
        </w:tabs>
        <w:suppressAutoHyphens/>
        <w:spacing w:after="0"/>
        <w:ind w:left="709"/>
        <w:jc w:val="both"/>
        <w:rPr>
          <w:rFonts w:ascii="Arial" w:eastAsia="Times New Roman" w:hAnsi="Arial" w:cs="Arial"/>
          <w:sz w:val="18"/>
          <w:szCs w:val="18"/>
          <w:lang w:eastAsia="sl-SI"/>
        </w:rPr>
      </w:pPr>
    </w:p>
    <w:p w14:paraId="3CED3C38" w14:textId="77777777" w:rsidR="00EB731F" w:rsidRPr="0034300A" w:rsidRDefault="00EB731F" w:rsidP="00A97DA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742BF859" w14:textId="77777777" w:rsidR="00EB731F" w:rsidRPr="0034300A" w:rsidRDefault="00EB731F" w:rsidP="00EB731F">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5E35D86" w14:textId="77777777" w:rsidR="00EB731F" w:rsidRPr="0034300A" w:rsidRDefault="00EB731F" w:rsidP="00A97DA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0E87CCCD" w14:textId="77777777" w:rsidR="00EB731F" w:rsidRPr="0034300A" w:rsidRDefault="00EB731F" w:rsidP="00EB731F">
      <w:pPr>
        <w:tabs>
          <w:tab w:val="left" w:pos="-567"/>
          <w:tab w:val="left" w:pos="0"/>
        </w:tabs>
        <w:suppressAutoHyphens/>
        <w:spacing w:after="0" w:line="240" w:lineRule="auto"/>
        <w:jc w:val="both"/>
        <w:rPr>
          <w:rFonts w:ascii="Arial" w:eastAsia="Times New Roman" w:hAnsi="Arial" w:cs="Arial"/>
          <w:sz w:val="18"/>
          <w:szCs w:val="18"/>
          <w:lang w:eastAsia="sl-SI"/>
        </w:rPr>
      </w:pPr>
    </w:p>
    <w:p w14:paraId="0AC89643" w14:textId="77777777" w:rsidR="00EB731F" w:rsidRPr="0034300A" w:rsidRDefault="00EB731F" w:rsidP="00A97DAB">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lastRenderedPageBreak/>
        <w:t>POGODBENA VREDNOST - KUPNINA, PLAČILNI POGOJI, OBRAČUNI</w:t>
      </w:r>
    </w:p>
    <w:p w14:paraId="4C394E3F" w14:textId="77777777" w:rsidR="00EB731F" w:rsidRPr="0034300A" w:rsidRDefault="00EB731F" w:rsidP="00EB731F">
      <w:pPr>
        <w:tabs>
          <w:tab w:val="left" w:pos="-567"/>
        </w:tabs>
        <w:suppressAutoHyphens/>
        <w:spacing w:after="0"/>
        <w:rPr>
          <w:rFonts w:ascii="Arial" w:eastAsia="Times New Roman" w:hAnsi="Arial" w:cs="Arial"/>
          <w:b/>
          <w:sz w:val="18"/>
          <w:szCs w:val="18"/>
          <w:lang w:eastAsia="sl-SI"/>
        </w:rPr>
      </w:pPr>
    </w:p>
    <w:p w14:paraId="4D7BB2C8" w14:textId="3B86389D" w:rsidR="00EB731F" w:rsidRPr="0034300A" w:rsidRDefault="00EB731F" w:rsidP="00A97DAB">
      <w:pPr>
        <w:numPr>
          <w:ilvl w:val="1"/>
          <w:numId w:val="30"/>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DE3BF5">
        <w:rPr>
          <w:rFonts w:ascii="Arial" w:eastAsia="Calibri" w:hAnsi="Arial" w:cs="Arial"/>
          <w:sz w:val="18"/>
          <w:szCs w:val="18"/>
        </w:rPr>
        <w:t>6 let</w:t>
      </w:r>
      <w:r w:rsidRPr="0034300A">
        <w:rPr>
          <w:rFonts w:ascii="Arial" w:eastAsia="Calibri" w:hAnsi="Arial" w:cs="Arial"/>
          <w:sz w:val="18"/>
          <w:szCs w:val="18"/>
        </w:rPr>
        <w:t xml:space="preserve">)____________EUR brez DDV ter ________________ EUR z  vključenim DDV oz. kot je razvidno iz specifikacije k obrazcu predračuna za: </w:t>
      </w:r>
    </w:p>
    <w:p w14:paraId="1D869214" w14:textId="77777777" w:rsidR="00EB731F" w:rsidRPr="0034300A" w:rsidRDefault="00EB731F" w:rsidP="00EB731F">
      <w:pPr>
        <w:tabs>
          <w:tab w:val="left" w:pos="-567"/>
          <w:tab w:val="num" w:pos="1494"/>
        </w:tabs>
        <w:suppressAutoHyphens/>
        <w:spacing w:after="0"/>
        <w:jc w:val="both"/>
        <w:rPr>
          <w:rFonts w:ascii="Arial" w:eastAsia="Times New Roman" w:hAnsi="Arial" w:cs="Arial"/>
          <w:sz w:val="18"/>
          <w:szCs w:val="18"/>
          <w:lang w:eastAsia="sl-SI"/>
        </w:rPr>
      </w:pPr>
    </w:p>
    <w:p w14:paraId="4E9EC090" w14:textId="77777777" w:rsidR="00EB731F" w:rsidRDefault="00EB731F" w:rsidP="00EB731F">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3B4E301A" w14:textId="77777777" w:rsidR="00EB731F" w:rsidRDefault="00EB731F" w:rsidP="00EB731F">
      <w:pPr>
        <w:spacing w:after="0" w:line="240" w:lineRule="auto"/>
        <w:ind w:left="709"/>
        <w:jc w:val="both"/>
        <w:rPr>
          <w:rFonts w:ascii="Arial" w:eastAsia="Times New Roman" w:hAnsi="Arial" w:cs="Arial"/>
          <w:b/>
          <w:sz w:val="18"/>
          <w:szCs w:val="18"/>
          <w:lang w:eastAsia="x-none"/>
        </w:rPr>
      </w:pPr>
    </w:p>
    <w:p w14:paraId="41981C7A" w14:textId="77777777" w:rsidR="00EB731F" w:rsidRPr="0034300A" w:rsidRDefault="00EB731F" w:rsidP="00EB731F">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EB731F" w:rsidRPr="0034300A" w14:paraId="0A53BE13" w14:textId="77777777" w:rsidTr="00E31DAF">
        <w:tc>
          <w:tcPr>
            <w:tcW w:w="3827" w:type="dxa"/>
          </w:tcPr>
          <w:p w14:paraId="038955A8" w14:textId="77777777" w:rsidR="00EB731F" w:rsidRPr="0034300A" w:rsidRDefault="00EB731F" w:rsidP="00E31DAF">
            <w:pPr>
              <w:rPr>
                <w:rFonts w:ascii="Arial" w:hAnsi="Arial" w:cs="Arial"/>
                <w:sz w:val="18"/>
                <w:szCs w:val="18"/>
                <w:lang w:eastAsia="sl-SI"/>
              </w:rPr>
            </w:pPr>
          </w:p>
        </w:tc>
        <w:tc>
          <w:tcPr>
            <w:tcW w:w="2552" w:type="dxa"/>
          </w:tcPr>
          <w:p w14:paraId="46A7BFA2" w14:textId="77777777" w:rsidR="00EB731F" w:rsidRPr="0034300A" w:rsidRDefault="00EB731F" w:rsidP="00E31DAF">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2C6F8D22" w14:textId="77777777" w:rsidR="00EB731F" w:rsidRPr="0034300A" w:rsidRDefault="00EB731F" w:rsidP="00E31DAF">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4E861EAD" w14:textId="77777777" w:rsidR="00EB731F" w:rsidRPr="0034300A" w:rsidRDefault="00EB731F" w:rsidP="00E31DAF">
            <w:pPr>
              <w:rPr>
                <w:rFonts w:ascii="Arial" w:hAnsi="Arial" w:cs="Arial"/>
                <w:b/>
                <w:sz w:val="18"/>
                <w:szCs w:val="18"/>
                <w:lang w:eastAsia="sl-SI"/>
              </w:rPr>
            </w:pPr>
          </w:p>
        </w:tc>
      </w:tr>
      <w:tr w:rsidR="00EB731F" w:rsidRPr="0034300A" w14:paraId="28E247FE" w14:textId="77777777" w:rsidTr="00E31DAF">
        <w:tc>
          <w:tcPr>
            <w:tcW w:w="3827" w:type="dxa"/>
          </w:tcPr>
          <w:p w14:paraId="49AF8F9B" w14:textId="7E60AC7A" w:rsidR="00EB731F" w:rsidRPr="00E60651" w:rsidRDefault="00246452" w:rsidP="00E60651">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EB731F" w:rsidRPr="00E60651">
              <w:rPr>
                <w:rFonts w:ascii="Arial" w:hAnsi="Arial" w:cs="Arial"/>
                <w:sz w:val="18"/>
                <w:szCs w:val="18"/>
                <w:lang w:eastAsia="sl-SI"/>
              </w:rPr>
              <w:t>za obdobje prvih 12 mesecev</w:t>
            </w:r>
          </w:p>
        </w:tc>
        <w:tc>
          <w:tcPr>
            <w:tcW w:w="2552" w:type="dxa"/>
          </w:tcPr>
          <w:p w14:paraId="6F2509B1" w14:textId="3F2A5A23" w:rsidR="00EB731F" w:rsidRPr="00D01FD2" w:rsidRDefault="00EB731F" w:rsidP="00E31DAF">
            <w:pPr>
              <w:rPr>
                <w:rFonts w:ascii="Arial" w:hAnsi="Arial" w:cs="Arial"/>
                <w:sz w:val="18"/>
                <w:szCs w:val="18"/>
                <w:highlight w:val="yellow"/>
                <w:lang w:eastAsia="sl-SI"/>
              </w:rPr>
            </w:pPr>
          </w:p>
        </w:tc>
        <w:tc>
          <w:tcPr>
            <w:tcW w:w="2410" w:type="dxa"/>
          </w:tcPr>
          <w:p w14:paraId="7AF1CA14" w14:textId="77777777" w:rsidR="00EB731F" w:rsidRPr="0034300A" w:rsidRDefault="00EB731F" w:rsidP="00E31DAF">
            <w:pPr>
              <w:rPr>
                <w:rFonts w:ascii="Arial" w:hAnsi="Arial" w:cs="Arial"/>
                <w:sz w:val="18"/>
                <w:szCs w:val="18"/>
                <w:lang w:eastAsia="sl-SI"/>
              </w:rPr>
            </w:pPr>
          </w:p>
        </w:tc>
      </w:tr>
      <w:tr w:rsidR="00EB731F" w:rsidRPr="0034300A" w14:paraId="770B7068" w14:textId="77777777" w:rsidTr="00E31DAF">
        <w:tc>
          <w:tcPr>
            <w:tcW w:w="3827" w:type="dxa"/>
          </w:tcPr>
          <w:p w14:paraId="0BF0B651" w14:textId="5081D1C2" w:rsidR="00EB731F" w:rsidRPr="00E60651" w:rsidRDefault="00246452" w:rsidP="00E60651">
            <w:pPr>
              <w:pStyle w:val="Odstavekseznama"/>
              <w:numPr>
                <w:ilvl w:val="1"/>
                <w:numId w:val="13"/>
              </w:numPr>
              <w:rPr>
                <w:rFonts w:ascii="Arial" w:hAnsi="Arial" w:cs="Arial"/>
                <w:sz w:val="18"/>
                <w:szCs w:val="18"/>
                <w:lang w:eastAsia="sl-SI"/>
              </w:rPr>
            </w:pPr>
            <w:proofErr w:type="spellStart"/>
            <w:r>
              <w:rPr>
                <w:rFonts w:ascii="Arial" w:hAnsi="Arial" w:cs="Arial"/>
                <w:sz w:val="18"/>
                <w:szCs w:val="18"/>
                <w:lang w:eastAsia="sl-SI"/>
              </w:rPr>
              <w:t>leto</w:t>
            </w:r>
            <w:r w:rsidR="00EB731F" w:rsidRPr="00E60651">
              <w:rPr>
                <w:rFonts w:ascii="Arial" w:hAnsi="Arial" w:cs="Arial"/>
                <w:sz w:val="18"/>
                <w:szCs w:val="18"/>
                <w:lang w:eastAsia="sl-SI"/>
              </w:rPr>
              <w:t>za</w:t>
            </w:r>
            <w:proofErr w:type="spellEnd"/>
            <w:r w:rsidR="00EB731F" w:rsidRPr="00E60651">
              <w:rPr>
                <w:rFonts w:ascii="Arial" w:hAnsi="Arial" w:cs="Arial"/>
                <w:sz w:val="18"/>
                <w:szCs w:val="18"/>
                <w:lang w:eastAsia="sl-SI"/>
              </w:rPr>
              <w:t xml:space="preserve"> obdobje od 12 – 24 meseca</w:t>
            </w:r>
          </w:p>
        </w:tc>
        <w:tc>
          <w:tcPr>
            <w:tcW w:w="2552" w:type="dxa"/>
          </w:tcPr>
          <w:p w14:paraId="2C8EE924" w14:textId="25D0D20E" w:rsidR="00EB731F" w:rsidRPr="0034300A" w:rsidRDefault="00EB731F" w:rsidP="00E31DAF">
            <w:pPr>
              <w:rPr>
                <w:rFonts w:ascii="Arial" w:hAnsi="Arial" w:cs="Arial"/>
                <w:sz w:val="18"/>
                <w:szCs w:val="18"/>
                <w:lang w:eastAsia="sl-SI"/>
              </w:rPr>
            </w:pPr>
          </w:p>
        </w:tc>
        <w:tc>
          <w:tcPr>
            <w:tcW w:w="2410" w:type="dxa"/>
          </w:tcPr>
          <w:p w14:paraId="0192C7E6" w14:textId="77777777" w:rsidR="00EB731F" w:rsidRPr="0034300A" w:rsidRDefault="00EB731F" w:rsidP="00E31DAF">
            <w:pPr>
              <w:rPr>
                <w:rFonts w:ascii="Arial" w:hAnsi="Arial" w:cs="Arial"/>
                <w:sz w:val="18"/>
                <w:szCs w:val="18"/>
                <w:lang w:eastAsia="sl-SI"/>
              </w:rPr>
            </w:pPr>
          </w:p>
        </w:tc>
      </w:tr>
      <w:tr w:rsidR="00EB731F" w:rsidRPr="0034300A" w14:paraId="45AFE79B" w14:textId="77777777" w:rsidTr="00E31DAF">
        <w:tc>
          <w:tcPr>
            <w:tcW w:w="3827" w:type="dxa"/>
          </w:tcPr>
          <w:p w14:paraId="0CE44C48" w14:textId="59908DF9" w:rsidR="00EB731F" w:rsidRPr="00E60651" w:rsidRDefault="00246452" w:rsidP="00E60651">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EB731F" w:rsidRPr="00E60651">
              <w:rPr>
                <w:rFonts w:ascii="Arial" w:hAnsi="Arial" w:cs="Arial"/>
                <w:sz w:val="18"/>
                <w:szCs w:val="18"/>
                <w:lang w:eastAsia="sl-SI"/>
              </w:rPr>
              <w:t>za obdobje od 24 – 36 meseca</w:t>
            </w:r>
          </w:p>
        </w:tc>
        <w:tc>
          <w:tcPr>
            <w:tcW w:w="2552" w:type="dxa"/>
          </w:tcPr>
          <w:p w14:paraId="2D4F26F8" w14:textId="77777777" w:rsidR="00EB731F" w:rsidRPr="0034300A" w:rsidRDefault="00EB731F" w:rsidP="00E31DAF">
            <w:pPr>
              <w:rPr>
                <w:rFonts w:ascii="Arial" w:hAnsi="Arial" w:cs="Arial"/>
                <w:sz w:val="18"/>
                <w:szCs w:val="18"/>
                <w:lang w:eastAsia="sl-SI"/>
              </w:rPr>
            </w:pPr>
          </w:p>
        </w:tc>
        <w:tc>
          <w:tcPr>
            <w:tcW w:w="2410" w:type="dxa"/>
          </w:tcPr>
          <w:p w14:paraId="5096D681" w14:textId="77777777" w:rsidR="00EB731F" w:rsidRPr="0034300A" w:rsidRDefault="00EB731F" w:rsidP="00E31DAF">
            <w:pPr>
              <w:rPr>
                <w:rFonts w:ascii="Arial" w:hAnsi="Arial" w:cs="Arial"/>
                <w:sz w:val="18"/>
                <w:szCs w:val="18"/>
                <w:lang w:eastAsia="sl-SI"/>
              </w:rPr>
            </w:pPr>
          </w:p>
        </w:tc>
      </w:tr>
      <w:tr w:rsidR="00A42D46" w:rsidRPr="0034300A" w14:paraId="255949A5" w14:textId="77777777" w:rsidTr="00E31DAF">
        <w:tc>
          <w:tcPr>
            <w:tcW w:w="3827" w:type="dxa"/>
          </w:tcPr>
          <w:p w14:paraId="25A2B70D" w14:textId="6E417BC2" w:rsidR="00A42D46" w:rsidRPr="00E60651" w:rsidRDefault="00246452" w:rsidP="00E60651">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431137" w:rsidRPr="00E60651">
              <w:rPr>
                <w:rFonts w:ascii="Arial" w:hAnsi="Arial" w:cs="Arial"/>
                <w:sz w:val="18"/>
                <w:szCs w:val="18"/>
                <w:lang w:eastAsia="sl-SI"/>
              </w:rPr>
              <w:t>z</w:t>
            </w:r>
            <w:r w:rsidR="00A42D46" w:rsidRPr="00E60651">
              <w:rPr>
                <w:rFonts w:ascii="Arial" w:hAnsi="Arial" w:cs="Arial"/>
                <w:sz w:val="18"/>
                <w:szCs w:val="18"/>
                <w:lang w:eastAsia="sl-SI"/>
              </w:rPr>
              <w:t xml:space="preserve">a obdobje od 36 </w:t>
            </w:r>
            <w:r w:rsidR="00431137" w:rsidRPr="00E60651">
              <w:rPr>
                <w:rFonts w:ascii="Arial" w:hAnsi="Arial" w:cs="Arial"/>
                <w:sz w:val="18"/>
                <w:szCs w:val="18"/>
                <w:lang w:eastAsia="sl-SI"/>
              </w:rPr>
              <w:t>–</w:t>
            </w:r>
            <w:r w:rsidR="00A42D46" w:rsidRPr="00E60651">
              <w:rPr>
                <w:rFonts w:ascii="Arial" w:hAnsi="Arial" w:cs="Arial"/>
                <w:sz w:val="18"/>
                <w:szCs w:val="18"/>
                <w:lang w:eastAsia="sl-SI"/>
              </w:rPr>
              <w:t xml:space="preserve"> </w:t>
            </w:r>
            <w:r w:rsidR="00431137" w:rsidRPr="00E60651">
              <w:rPr>
                <w:rFonts w:ascii="Arial" w:hAnsi="Arial" w:cs="Arial"/>
                <w:sz w:val="18"/>
                <w:szCs w:val="18"/>
                <w:lang w:eastAsia="sl-SI"/>
              </w:rPr>
              <w:t>48 meseca</w:t>
            </w:r>
          </w:p>
        </w:tc>
        <w:tc>
          <w:tcPr>
            <w:tcW w:w="2552" w:type="dxa"/>
          </w:tcPr>
          <w:p w14:paraId="6E553979" w14:textId="77777777" w:rsidR="00A42D46" w:rsidRPr="0034300A" w:rsidRDefault="00A42D46" w:rsidP="00E31DAF">
            <w:pPr>
              <w:rPr>
                <w:rFonts w:ascii="Arial" w:hAnsi="Arial" w:cs="Arial"/>
                <w:sz w:val="18"/>
                <w:szCs w:val="18"/>
                <w:lang w:eastAsia="sl-SI"/>
              </w:rPr>
            </w:pPr>
          </w:p>
        </w:tc>
        <w:tc>
          <w:tcPr>
            <w:tcW w:w="2410" w:type="dxa"/>
          </w:tcPr>
          <w:p w14:paraId="568AC94C" w14:textId="77777777" w:rsidR="00A42D46" w:rsidRPr="0034300A" w:rsidRDefault="00A42D46" w:rsidP="00E31DAF">
            <w:pPr>
              <w:rPr>
                <w:rFonts w:ascii="Arial" w:hAnsi="Arial" w:cs="Arial"/>
                <w:sz w:val="18"/>
                <w:szCs w:val="18"/>
                <w:lang w:eastAsia="sl-SI"/>
              </w:rPr>
            </w:pPr>
          </w:p>
        </w:tc>
      </w:tr>
      <w:tr w:rsidR="00A42D46" w:rsidRPr="0034300A" w14:paraId="168860E3" w14:textId="77777777" w:rsidTr="00E31DAF">
        <w:tc>
          <w:tcPr>
            <w:tcW w:w="3827" w:type="dxa"/>
          </w:tcPr>
          <w:p w14:paraId="6E878A3F" w14:textId="19511830" w:rsidR="00A42D46" w:rsidRPr="00E60651" w:rsidRDefault="00246452" w:rsidP="00E60651">
            <w:pPr>
              <w:pStyle w:val="Odstavekseznama"/>
              <w:numPr>
                <w:ilvl w:val="1"/>
                <w:numId w:val="13"/>
              </w:numPr>
              <w:rPr>
                <w:rFonts w:ascii="Arial" w:hAnsi="Arial" w:cs="Arial"/>
                <w:sz w:val="18"/>
                <w:szCs w:val="18"/>
                <w:lang w:eastAsia="sl-SI"/>
              </w:rPr>
            </w:pPr>
            <w:proofErr w:type="spellStart"/>
            <w:r>
              <w:rPr>
                <w:rFonts w:ascii="Arial" w:hAnsi="Arial" w:cs="Arial"/>
                <w:sz w:val="18"/>
                <w:szCs w:val="18"/>
                <w:lang w:eastAsia="sl-SI"/>
              </w:rPr>
              <w:t>leto</w:t>
            </w:r>
            <w:r w:rsidR="00431137" w:rsidRPr="00E60651">
              <w:rPr>
                <w:rFonts w:ascii="Arial" w:hAnsi="Arial" w:cs="Arial"/>
                <w:sz w:val="18"/>
                <w:szCs w:val="18"/>
                <w:lang w:eastAsia="sl-SI"/>
              </w:rPr>
              <w:t>za</w:t>
            </w:r>
            <w:proofErr w:type="spellEnd"/>
            <w:r w:rsidR="00431137" w:rsidRPr="00E60651">
              <w:rPr>
                <w:rFonts w:ascii="Arial" w:hAnsi="Arial" w:cs="Arial"/>
                <w:sz w:val="18"/>
                <w:szCs w:val="18"/>
                <w:lang w:eastAsia="sl-SI"/>
              </w:rPr>
              <w:t xml:space="preserve"> obdobje od 48 – 60 meseca</w:t>
            </w:r>
          </w:p>
        </w:tc>
        <w:tc>
          <w:tcPr>
            <w:tcW w:w="2552" w:type="dxa"/>
          </w:tcPr>
          <w:p w14:paraId="60CF8C45" w14:textId="77777777" w:rsidR="00A42D46" w:rsidRPr="0034300A" w:rsidRDefault="00A42D46" w:rsidP="00E31DAF">
            <w:pPr>
              <w:rPr>
                <w:rFonts w:ascii="Arial" w:hAnsi="Arial" w:cs="Arial"/>
                <w:sz w:val="18"/>
                <w:szCs w:val="18"/>
                <w:lang w:eastAsia="sl-SI"/>
              </w:rPr>
            </w:pPr>
          </w:p>
        </w:tc>
        <w:tc>
          <w:tcPr>
            <w:tcW w:w="2410" w:type="dxa"/>
          </w:tcPr>
          <w:p w14:paraId="154516CD" w14:textId="77777777" w:rsidR="00A42D46" w:rsidRPr="0034300A" w:rsidRDefault="00A42D46" w:rsidP="00E31DAF">
            <w:pPr>
              <w:rPr>
                <w:rFonts w:ascii="Arial" w:hAnsi="Arial" w:cs="Arial"/>
                <w:sz w:val="18"/>
                <w:szCs w:val="18"/>
                <w:lang w:eastAsia="sl-SI"/>
              </w:rPr>
            </w:pPr>
          </w:p>
        </w:tc>
      </w:tr>
      <w:tr w:rsidR="00A42D46" w:rsidRPr="0034300A" w14:paraId="0240D5AB" w14:textId="77777777" w:rsidTr="00E31DAF">
        <w:tc>
          <w:tcPr>
            <w:tcW w:w="3827" w:type="dxa"/>
          </w:tcPr>
          <w:p w14:paraId="44A6BC4E" w14:textId="1B644DF4" w:rsidR="00A42D46" w:rsidRPr="00E60651" w:rsidRDefault="00246452" w:rsidP="00E60651">
            <w:pPr>
              <w:pStyle w:val="Odstavekseznama"/>
              <w:numPr>
                <w:ilvl w:val="1"/>
                <w:numId w:val="13"/>
              </w:numPr>
              <w:rPr>
                <w:rFonts w:ascii="Arial" w:hAnsi="Arial" w:cs="Arial"/>
                <w:sz w:val="18"/>
                <w:szCs w:val="18"/>
                <w:lang w:eastAsia="sl-SI"/>
              </w:rPr>
            </w:pPr>
            <w:r>
              <w:rPr>
                <w:rFonts w:ascii="Arial" w:hAnsi="Arial" w:cs="Arial"/>
                <w:sz w:val="18"/>
                <w:szCs w:val="18"/>
                <w:lang w:eastAsia="sl-SI"/>
              </w:rPr>
              <w:t xml:space="preserve">leto - </w:t>
            </w:r>
            <w:r w:rsidR="00431137" w:rsidRPr="00E60651">
              <w:rPr>
                <w:rFonts w:ascii="Arial" w:hAnsi="Arial" w:cs="Arial"/>
                <w:sz w:val="18"/>
                <w:szCs w:val="18"/>
                <w:lang w:eastAsia="sl-SI"/>
              </w:rPr>
              <w:t>za obdobje od 60 – 72 meseca</w:t>
            </w:r>
          </w:p>
        </w:tc>
        <w:tc>
          <w:tcPr>
            <w:tcW w:w="2552" w:type="dxa"/>
          </w:tcPr>
          <w:p w14:paraId="4B92C40B" w14:textId="77777777" w:rsidR="00A42D46" w:rsidRPr="0034300A" w:rsidRDefault="00A42D46" w:rsidP="00E31DAF">
            <w:pPr>
              <w:rPr>
                <w:rFonts w:ascii="Arial" w:hAnsi="Arial" w:cs="Arial"/>
                <w:sz w:val="18"/>
                <w:szCs w:val="18"/>
                <w:lang w:eastAsia="sl-SI"/>
              </w:rPr>
            </w:pPr>
          </w:p>
        </w:tc>
        <w:tc>
          <w:tcPr>
            <w:tcW w:w="2410" w:type="dxa"/>
          </w:tcPr>
          <w:p w14:paraId="5877AD51" w14:textId="77777777" w:rsidR="00A42D46" w:rsidRPr="0034300A" w:rsidRDefault="00A42D46" w:rsidP="00E31DAF">
            <w:pPr>
              <w:rPr>
                <w:rFonts w:ascii="Arial" w:hAnsi="Arial" w:cs="Arial"/>
                <w:sz w:val="18"/>
                <w:szCs w:val="18"/>
                <w:lang w:eastAsia="sl-SI"/>
              </w:rPr>
            </w:pPr>
          </w:p>
        </w:tc>
      </w:tr>
    </w:tbl>
    <w:p w14:paraId="08550FDC" w14:textId="77777777" w:rsidR="00EB731F" w:rsidRPr="0034300A" w:rsidRDefault="00EB731F" w:rsidP="00EB731F">
      <w:pPr>
        <w:spacing w:after="0" w:line="240" w:lineRule="auto"/>
        <w:ind w:left="709"/>
        <w:jc w:val="both"/>
        <w:rPr>
          <w:rFonts w:ascii="Arial" w:eastAsia="Times New Roman" w:hAnsi="Arial" w:cs="Arial"/>
          <w:b/>
          <w:sz w:val="18"/>
          <w:szCs w:val="18"/>
          <w:lang w:eastAsia="x-none"/>
        </w:rPr>
      </w:pPr>
    </w:p>
    <w:p w14:paraId="424E29A3" w14:textId="77777777" w:rsidR="00EB731F" w:rsidRDefault="00EB731F" w:rsidP="00EB731F">
      <w:pPr>
        <w:spacing w:after="0" w:line="240" w:lineRule="auto"/>
        <w:jc w:val="both"/>
        <w:rPr>
          <w:rFonts w:ascii="Arial" w:eastAsia="Times New Roman" w:hAnsi="Arial" w:cs="Arial"/>
          <w:sz w:val="18"/>
          <w:szCs w:val="18"/>
          <w:lang w:eastAsia="x-none"/>
        </w:rPr>
      </w:pPr>
    </w:p>
    <w:p w14:paraId="4BA02D54" w14:textId="77777777" w:rsidR="00EB731F" w:rsidRDefault="00EB731F" w:rsidP="00EB731F">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obdobje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5AF7C48F" w14:textId="77777777" w:rsidR="00EB731F" w:rsidRPr="0088704B" w:rsidRDefault="00EB731F" w:rsidP="00EB731F">
      <w:pPr>
        <w:spacing w:after="0" w:line="240" w:lineRule="auto"/>
        <w:ind w:left="720"/>
        <w:jc w:val="both"/>
        <w:rPr>
          <w:rFonts w:ascii="Arial" w:eastAsia="Times New Roman" w:hAnsi="Arial" w:cs="Arial"/>
          <w:sz w:val="18"/>
          <w:szCs w:val="18"/>
          <w:lang w:eastAsia="x-none"/>
        </w:rPr>
      </w:pPr>
    </w:p>
    <w:p w14:paraId="6E3C8201" w14:textId="77777777" w:rsidR="00EB731F" w:rsidRDefault="00EB731F" w:rsidP="00EB731F">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2545B53" w14:textId="77777777" w:rsidR="00EB731F" w:rsidRPr="0034300A" w:rsidRDefault="00EB731F" w:rsidP="00EB731F">
      <w:pPr>
        <w:spacing w:after="0" w:line="220" w:lineRule="atLeast"/>
        <w:jc w:val="both"/>
        <w:rPr>
          <w:rFonts w:ascii="Arial" w:eastAsia="Times New Roman" w:hAnsi="Arial" w:cs="Arial"/>
          <w:sz w:val="18"/>
          <w:szCs w:val="18"/>
          <w:lang w:eastAsia="x-none"/>
        </w:rPr>
      </w:pPr>
    </w:p>
    <w:p w14:paraId="1940357A" w14:textId="77777777" w:rsidR="00EB731F" w:rsidRPr="0034300A" w:rsidRDefault="00EB731F" w:rsidP="00A97DAB">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4F50573F" w14:textId="77777777" w:rsidR="00EB731F" w:rsidRPr="0034300A" w:rsidRDefault="00EB731F" w:rsidP="00EB731F">
      <w:pPr>
        <w:spacing w:after="0" w:line="220" w:lineRule="atLeast"/>
        <w:ind w:left="709"/>
        <w:jc w:val="both"/>
        <w:rPr>
          <w:rFonts w:ascii="Arial" w:eastAsia="Times New Roman" w:hAnsi="Arial" w:cs="Arial"/>
          <w:sz w:val="18"/>
          <w:szCs w:val="18"/>
          <w:lang w:eastAsia="x-none"/>
        </w:rPr>
      </w:pPr>
    </w:p>
    <w:p w14:paraId="582FE221" w14:textId="77777777" w:rsidR="00EB731F" w:rsidRPr="0034300A" w:rsidRDefault="00EB731F" w:rsidP="00A97DAB">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4002E873" w14:textId="77777777" w:rsidR="00EB731F" w:rsidRPr="0034300A" w:rsidRDefault="00EB731F" w:rsidP="00EB731F">
      <w:pPr>
        <w:spacing w:after="0"/>
        <w:ind w:left="720"/>
        <w:contextualSpacing/>
        <w:jc w:val="both"/>
        <w:rPr>
          <w:rFonts w:ascii="Arial" w:eastAsia="Calibri" w:hAnsi="Arial" w:cs="Arial"/>
          <w:sz w:val="18"/>
          <w:szCs w:val="18"/>
        </w:rPr>
      </w:pPr>
    </w:p>
    <w:p w14:paraId="4A9C6329" w14:textId="77777777" w:rsidR="00EB731F" w:rsidRPr="0034300A" w:rsidRDefault="00EB731F" w:rsidP="00EB731F">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6C94FE7F" w14:textId="77777777" w:rsidR="00EB731F" w:rsidRPr="0034300A" w:rsidRDefault="00EB731F" w:rsidP="00EB731F">
      <w:pPr>
        <w:spacing w:after="0" w:line="260" w:lineRule="atLeast"/>
        <w:ind w:left="720"/>
        <w:contextualSpacing/>
        <w:jc w:val="both"/>
        <w:rPr>
          <w:rFonts w:ascii="Arial" w:eastAsia="Calibri" w:hAnsi="Arial" w:cs="Arial"/>
          <w:sz w:val="18"/>
          <w:szCs w:val="18"/>
        </w:rPr>
      </w:pPr>
    </w:p>
    <w:p w14:paraId="2AF44FD7" w14:textId="77777777" w:rsidR="00EB731F" w:rsidRPr="0034300A" w:rsidRDefault="00EB731F" w:rsidP="00EB731F">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79A7AEC3"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p>
    <w:p w14:paraId="30E86FDE" w14:textId="77777777" w:rsidR="00EB731F" w:rsidRPr="0034300A" w:rsidRDefault="00EB731F" w:rsidP="00EB731F">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60186965" w14:textId="77777777" w:rsidR="00EB731F" w:rsidRPr="0034300A" w:rsidRDefault="00EB731F" w:rsidP="00EB731F">
      <w:pPr>
        <w:tabs>
          <w:tab w:val="num" w:pos="567"/>
          <w:tab w:val="center" w:pos="4536"/>
          <w:tab w:val="right" w:pos="9072"/>
        </w:tabs>
        <w:spacing w:after="0"/>
        <w:jc w:val="both"/>
        <w:rPr>
          <w:rFonts w:ascii="Arial" w:eastAsia="Times New Roman" w:hAnsi="Arial" w:cs="Arial"/>
          <w:i/>
          <w:iCs/>
          <w:sz w:val="18"/>
          <w:szCs w:val="18"/>
          <w:lang w:eastAsia="sl-SI"/>
        </w:rPr>
      </w:pPr>
    </w:p>
    <w:p w14:paraId="2390280D" w14:textId="6B0ADFA0" w:rsidR="00EB731F" w:rsidRPr="0034300A" w:rsidRDefault="00EB731F" w:rsidP="00A97DAB">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F70232">
        <w:rPr>
          <w:rFonts w:ascii="Arial" w:eastAsia="Times New Roman" w:hAnsi="Arial" w:cs="Arial"/>
          <w:sz w:val="18"/>
          <w:szCs w:val="18"/>
          <w:lang w:eastAsia="x-none"/>
        </w:rPr>
        <w:t>šestih</w:t>
      </w:r>
      <w:r w:rsidRPr="0034300A">
        <w:rPr>
          <w:rFonts w:ascii="Arial" w:eastAsia="Times New Roman" w:hAnsi="Arial" w:cs="Arial"/>
          <w:sz w:val="18"/>
          <w:szCs w:val="18"/>
          <w:lang w:eastAsia="x-none"/>
        </w:rPr>
        <w:t xml:space="preserve"> (</w:t>
      </w:r>
      <w:r w:rsidR="00F70232">
        <w:rPr>
          <w:rFonts w:ascii="Arial" w:eastAsia="Times New Roman" w:hAnsi="Arial" w:cs="Arial"/>
          <w:sz w:val="18"/>
          <w:szCs w:val="18"/>
          <w:lang w:eastAsia="x-none"/>
        </w:rPr>
        <w:t>6</w:t>
      </w:r>
      <w:r w:rsidRPr="0034300A">
        <w:rPr>
          <w:rFonts w:ascii="Arial" w:eastAsia="Times New Roman" w:hAnsi="Arial" w:cs="Arial"/>
          <w:sz w:val="18"/>
          <w:szCs w:val="18"/>
          <w:lang w:eastAsia="x-none"/>
        </w:rPr>
        <w:t xml:space="preserve">) letnih enakovrednih obrokih. </w:t>
      </w:r>
    </w:p>
    <w:p w14:paraId="6C5D44D3" w14:textId="77777777" w:rsidR="00EB731F" w:rsidRPr="0034300A" w:rsidRDefault="00EB731F" w:rsidP="00EB731F">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51264524" w14:textId="77777777" w:rsidR="00EB731F" w:rsidRPr="0034300A" w:rsidRDefault="00EB731F" w:rsidP="00EB731F">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443764E6" w14:textId="77777777" w:rsidR="00EB731F" w:rsidRPr="0034300A" w:rsidRDefault="00EB731F" w:rsidP="00EB731F">
      <w:pPr>
        <w:tabs>
          <w:tab w:val="left" w:pos="-567"/>
        </w:tabs>
        <w:suppressAutoHyphens/>
        <w:spacing w:after="0" w:line="240" w:lineRule="auto"/>
        <w:rPr>
          <w:rFonts w:ascii="Arial" w:eastAsia="Times New Roman" w:hAnsi="Arial" w:cs="Arial"/>
          <w:sz w:val="18"/>
          <w:szCs w:val="18"/>
          <w:lang w:eastAsia="x-none"/>
        </w:rPr>
      </w:pPr>
    </w:p>
    <w:p w14:paraId="1C2697D6" w14:textId="77777777" w:rsidR="00EB731F" w:rsidRPr="0034300A" w:rsidRDefault="00EB731F" w:rsidP="00EB731F">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EB731F" w:rsidRPr="0034300A" w14:paraId="4D6FA9DF" w14:textId="77777777" w:rsidTr="00E31DAF">
        <w:tc>
          <w:tcPr>
            <w:tcW w:w="9070" w:type="dxa"/>
          </w:tcPr>
          <w:p w14:paraId="0F9B9CC6" w14:textId="77777777" w:rsidR="00EB731F" w:rsidRPr="0034300A" w:rsidRDefault="00EB731F" w:rsidP="00E31DAF">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lastRenderedPageBreak/>
              <w:t>V KOLIKOR DOBAVITELJ NE NASTOPA S PODIZVAJALCI, SE SPODNJE DOLOČBE IZBRIŠEJO IZ POGODBE!</w:t>
            </w:r>
          </w:p>
          <w:p w14:paraId="5FDA1BF7" w14:textId="77777777" w:rsidR="00EB731F" w:rsidRPr="0034300A" w:rsidRDefault="00EB731F" w:rsidP="00E31DAF">
            <w:pPr>
              <w:spacing w:after="0" w:line="240" w:lineRule="auto"/>
              <w:rPr>
                <w:rFonts w:ascii="Arial" w:eastAsia="Times New Roman" w:hAnsi="Arial" w:cs="Arial"/>
                <w:color w:val="00B050"/>
                <w:sz w:val="18"/>
                <w:szCs w:val="18"/>
                <w:lang w:eastAsia="sl-SI"/>
              </w:rPr>
            </w:pPr>
          </w:p>
        </w:tc>
      </w:tr>
      <w:tr w:rsidR="00EB731F" w:rsidRPr="0034300A" w14:paraId="707D87EA" w14:textId="77777777" w:rsidTr="00E31DAF">
        <w:tc>
          <w:tcPr>
            <w:tcW w:w="9070" w:type="dxa"/>
          </w:tcPr>
          <w:p w14:paraId="4FD4B35E"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34300A">
              <w:rPr>
                <w:rFonts w:ascii="Arial" w:eastAsia="Times New Roman" w:hAnsi="Arial" w:cs="Arial"/>
                <w:sz w:val="18"/>
                <w:szCs w:val="18"/>
                <w:lang w:eastAsia="sl-SI"/>
              </w:rPr>
              <w:t>em</w:t>
            </w:r>
            <w:proofErr w:type="spellEnd"/>
            <w:r w:rsidRPr="0034300A">
              <w:rPr>
                <w:rFonts w:ascii="Arial" w:eastAsia="Times New Roman" w:hAnsi="Arial" w:cs="Arial"/>
                <w:sz w:val="18"/>
                <w:szCs w:val="18"/>
                <w:lang w:eastAsia="sl-SI"/>
              </w:rPr>
              <w:t xml:space="preserve"> in prilaga soglasje podizvajalca/</w:t>
            </w:r>
            <w:proofErr w:type="spellStart"/>
            <w:r w:rsidRPr="0034300A">
              <w:rPr>
                <w:rFonts w:ascii="Arial" w:eastAsia="Times New Roman" w:hAnsi="Arial" w:cs="Arial"/>
                <w:sz w:val="18"/>
                <w:szCs w:val="18"/>
                <w:lang w:eastAsia="sl-SI"/>
              </w:rPr>
              <w:t>ev</w:t>
            </w:r>
            <w:proofErr w:type="spellEnd"/>
            <w:r w:rsidRPr="0034300A">
              <w:rPr>
                <w:rFonts w:ascii="Arial" w:eastAsia="Times New Roman" w:hAnsi="Arial" w:cs="Arial"/>
                <w:sz w:val="18"/>
                <w:szCs w:val="18"/>
                <w:lang w:eastAsia="sl-SI"/>
              </w:rPr>
              <w:t xml:space="preserve">, na podlagi katerega/ih naročnik namesto glavnega izvajalca poravna podizvajalčevo terjatev do glavnega izvajalca. </w:t>
            </w:r>
          </w:p>
          <w:p w14:paraId="2DF1F172" w14:textId="77777777" w:rsidR="00EB731F" w:rsidRPr="0034300A" w:rsidRDefault="00EB731F" w:rsidP="00E31DAF">
            <w:pPr>
              <w:spacing w:after="0"/>
              <w:jc w:val="both"/>
              <w:rPr>
                <w:rFonts w:ascii="Arial" w:eastAsia="Times New Roman" w:hAnsi="Arial" w:cs="Arial"/>
                <w:sz w:val="18"/>
                <w:szCs w:val="18"/>
                <w:lang w:eastAsia="sl-SI"/>
              </w:rPr>
            </w:pPr>
          </w:p>
          <w:p w14:paraId="35C86327"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6390A69C" w14:textId="77777777" w:rsidR="00EB731F" w:rsidRPr="0034300A" w:rsidRDefault="00EB731F" w:rsidP="00E31DAF">
            <w:pPr>
              <w:spacing w:after="0"/>
              <w:jc w:val="both"/>
              <w:rPr>
                <w:rFonts w:ascii="Arial" w:eastAsia="Times New Roman" w:hAnsi="Arial" w:cs="Arial"/>
                <w:sz w:val="18"/>
                <w:szCs w:val="18"/>
                <w:lang w:eastAsia="sl-SI"/>
              </w:rPr>
            </w:pPr>
          </w:p>
          <w:p w14:paraId="3F54878A"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w:t>
            </w:r>
          </w:p>
          <w:p w14:paraId="28E07CF2" w14:textId="77777777" w:rsidR="00EB731F" w:rsidRPr="0034300A" w:rsidRDefault="00EB731F" w:rsidP="00E31DAF">
            <w:pPr>
              <w:spacing w:after="0"/>
              <w:ind w:left="992"/>
              <w:jc w:val="both"/>
              <w:rPr>
                <w:rFonts w:ascii="Arial" w:eastAsia="Times New Roman" w:hAnsi="Arial" w:cs="Arial"/>
                <w:sz w:val="18"/>
                <w:szCs w:val="18"/>
                <w:lang w:eastAsia="sl-SI"/>
              </w:rPr>
            </w:pPr>
          </w:p>
          <w:p w14:paraId="47261227" w14:textId="77777777" w:rsidR="00EB731F" w:rsidRPr="0034300A" w:rsidRDefault="00EB731F" w:rsidP="00A97DAB">
            <w:pPr>
              <w:numPr>
                <w:ilvl w:val="0"/>
                <w:numId w:val="36"/>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A932B86" w14:textId="77777777" w:rsidR="00EB731F" w:rsidRPr="0034300A" w:rsidRDefault="00EB731F" w:rsidP="00E31DAF">
            <w:pPr>
              <w:spacing w:after="0"/>
              <w:ind w:left="992"/>
              <w:jc w:val="both"/>
              <w:rPr>
                <w:rFonts w:ascii="Arial" w:eastAsia="Times New Roman" w:hAnsi="Arial" w:cs="Arial"/>
                <w:sz w:val="18"/>
                <w:szCs w:val="18"/>
                <w:lang w:eastAsia="sl-SI"/>
              </w:rPr>
            </w:pPr>
          </w:p>
          <w:p w14:paraId="1AF986DA"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71B7247F" w14:textId="77777777" w:rsidR="00EB731F" w:rsidRPr="0034300A" w:rsidRDefault="00EB731F" w:rsidP="00E31DAF">
            <w:pPr>
              <w:spacing w:after="0"/>
              <w:ind w:left="708"/>
              <w:jc w:val="both"/>
              <w:rPr>
                <w:rFonts w:ascii="Arial" w:eastAsia="Times New Roman" w:hAnsi="Arial" w:cs="Arial"/>
                <w:sz w:val="18"/>
                <w:szCs w:val="18"/>
                <w:lang w:eastAsia="sl-SI"/>
              </w:rPr>
            </w:pPr>
          </w:p>
          <w:p w14:paraId="1A000B09" w14:textId="77777777" w:rsidR="00EB731F" w:rsidRPr="0034300A" w:rsidRDefault="00EB731F" w:rsidP="00E31DAF">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0EB40528" w14:textId="77777777" w:rsidR="00EB731F" w:rsidRPr="0034300A" w:rsidRDefault="00EB731F" w:rsidP="00E31DAF">
            <w:pPr>
              <w:spacing w:after="0"/>
              <w:ind w:left="992"/>
              <w:jc w:val="both"/>
              <w:rPr>
                <w:rFonts w:ascii="Arial" w:eastAsia="Times New Roman" w:hAnsi="Arial" w:cs="Arial"/>
                <w:sz w:val="18"/>
                <w:szCs w:val="18"/>
                <w:lang w:eastAsia="sl-SI"/>
              </w:rPr>
            </w:pPr>
          </w:p>
          <w:p w14:paraId="2B367B71"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642A6275" w14:textId="77777777" w:rsidR="00EB731F" w:rsidRPr="0034300A" w:rsidRDefault="00EB731F" w:rsidP="00E31DAF">
            <w:pPr>
              <w:spacing w:after="0"/>
              <w:jc w:val="both"/>
              <w:rPr>
                <w:rFonts w:ascii="Arial" w:eastAsia="Times New Roman" w:hAnsi="Arial" w:cs="Arial"/>
                <w:sz w:val="18"/>
                <w:szCs w:val="18"/>
                <w:lang w:eastAsia="sl-SI"/>
              </w:rPr>
            </w:pPr>
          </w:p>
          <w:p w14:paraId="49101C7D"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0A21B62A"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p>
          <w:p w14:paraId="4A561910"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640C504E" w14:textId="77777777" w:rsidR="00EB731F" w:rsidRPr="0034300A" w:rsidRDefault="00EB731F" w:rsidP="00E31DAF">
            <w:pPr>
              <w:tabs>
                <w:tab w:val="left" w:pos="709"/>
              </w:tabs>
              <w:spacing w:after="0"/>
              <w:jc w:val="both"/>
              <w:rPr>
                <w:rFonts w:ascii="Arial" w:eastAsia="Times New Roman" w:hAnsi="Arial" w:cs="Arial"/>
                <w:sz w:val="18"/>
                <w:szCs w:val="18"/>
                <w:lang w:eastAsia="sl-SI"/>
              </w:rPr>
            </w:pPr>
          </w:p>
          <w:p w14:paraId="4771A3D7" w14:textId="77777777" w:rsidR="00EB731F" w:rsidRPr="0034300A" w:rsidRDefault="00EB731F" w:rsidP="00A97DAB">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DA75156" w14:textId="77777777" w:rsidR="00EB731F" w:rsidRPr="0034300A" w:rsidRDefault="00EB731F" w:rsidP="00A97DAB">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6E82F1A" w14:textId="77777777" w:rsidR="00EB731F" w:rsidRPr="0034300A" w:rsidRDefault="00EB731F" w:rsidP="00A97DAB">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463D0C9" w14:textId="77777777" w:rsidR="00EB731F" w:rsidRPr="0034300A" w:rsidRDefault="00EB731F" w:rsidP="00E31DAF">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144D8EC8" w14:textId="77777777" w:rsidR="00EB731F" w:rsidRPr="0034300A" w:rsidRDefault="00EB731F" w:rsidP="00E31DAF">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7E6B4760" w14:textId="77777777" w:rsidR="00EB731F" w:rsidRPr="0034300A" w:rsidRDefault="00EB731F" w:rsidP="00E31DAF">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749E1AF8" w14:textId="77777777" w:rsidR="00EB731F" w:rsidRPr="0034300A" w:rsidRDefault="00EB731F" w:rsidP="00E31DAF">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AD40489" w14:textId="77777777" w:rsidR="00EB731F" w:rsidRPr="0034300A" w:rsidRDefault="00EB731F" w:rsidP="00EB731F">
      <w:pPr>
        <w:spacing w:after="0" w:line="240" w:lineRule="auto"/>
        <w:ind w:right="23"/>
        <w:rPr>
          <w:rFonts w:ascii="Arial" w:eastAsia="Times New Roman" w:hAnsi="Arial" w:cs="Arial"/>
          <w:color w:val="000000"/>
          <w:sz w:val="18"/>
          <w:szCs w:val="18"/>
          <w:lang w:eastAsia="x-none"/>
        </w:rPr>
      </w:pPr>
    </w:p>
    <w:p w14:paraId="52BEBE3B" w14:textId="77777777" w:rsidR="00EB731F" w:rsidRPr="0034300A" w:rsidRDefault="00EB731F" w:rsidP="00A97DAB">
      <w:pPr>
        <w:numPr>
          <w:ilvl w:val="0"/>
          <w:numId w:val="31"/>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7A94BBB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6F16279" w14:textId="77777777" w:rsidR="00EB731F" w:rsidRPr="0034300A" w:rsidRDefault="00EB731F" w:rsidP="00A97DAB">
      <w:pPr>
        <w:numPr>
          <w:ilvl w:val="1"/>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655B8875"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38EDBCE" w14:textId="1169B6DC" w:rsidR="00EB731F" w:rsidRPr="0034300A" w:rsidRDefault="00EB731F" w:rsidP="00A97DAB">
      <w:pPr>
        <w:numPr>
          <w:ilvl w:val="0"/>
          <w:numId w:val="33"/>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246452">
        <w:rPr>
          <w:rFonts w:ascii="Arial" w:eastAsia="Calibri" w:hAnsi="Arial" w:cs="Arial"/>
          <w:sz w:val="18"/>
          <w:szCs w:val="18"/>
          <w:lang w:eastAsia="x-none"/>
        </w:rPr>
        <w:t>6 let</w:t>
      </w:r>
      <w:r w:rsidRPr="0034300A">
        <w:rPr>
          <w:rFonts w:ascii="Arial" w:eastAsia="Calibri" w:hAnsi="Arial" w:cs="Arial"/>
          <w:sz w:val="18"/>
          <w:szCs w:val="18"/>
          <w:lang w:eastAsia="x-none"/>
        </w:rPr>
        <w:t xml:space="preserve">)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1A932583" w14:textId="77777777" w:rsidR="00EB731F" w:rsidRPr="0034300A" w:rsidRDefault="00EB731F" w:rsidP="00EB731F">
      <w:pPr>
        <w:spacing w:after="0"/>
        <w:ind w:left="993"/>
        <w:contextualSpacing/>
        <w:jc w:val="both"/>
        <w:rPr>
          <w:rFonts w:ascii="Arial" w:eastAsia="Calibri" w:hAnsi="Arial" w:cs="Arial"/>
          <w:sz w:val="18"/>
          <w:szCs w:val="18"/>
        </w:rPr>
      </w:pPr>
      <w:r w:rsidRPr="0034300A">
        <w:rPr>
          <w:rFonts w:ascii="Arial" w:eastAsia="Calibri" w:hAnsi="Arial" w:cs="Arial"/>
          <w:sz w:val="18"/>
          <w:szCs w:val="18"/>
        </w:rPr>
        <w:lastRenderedPageBreak/>
        <w:t>ALI</w:t>
      </w:r>
    </w:p>
    <w:p w14:paraId="1A12C47F" w14:textId="77777777" w:rsidR="00EB731F" w:rsidRPr="0034300A" w:rsidRDefault="00EB731F" w:rsidP="00A97DAB">
      <w:pPr>
        <w:numPr>
          <w:ilvl w:val="0"/>
          <w:numId w:val="20"/>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5D08EE90" w14:textId="77777777" w:rsidR="00EB731F" w:rsidRPr="0034300A" w:rsidRDefault="00EB731F" w:rsidP="00EB731F">
      <w:pPr>
        <w:spacing w:after="0"/>
        <w:jc w:val="both"/>
        <w:rPr>
          <w:rFonts w:ascii="Arial" w:eastAsia="Times New Roman" w:hAnsi="Arial" w:cs="Arial"/>
          <w:sz w:val="18"/>
          <w:szCs w:val="18"/>
          <w:lang w:eastAsia="x-none"/>
        </w:rPr>
      </w:pPr>
    </w:p>
    <w:p w14:paraId="3AB4ED85" w14:textId="77777777" w:rsidR="00EB731F" w:rsidRPr="0034300A" w:rsidRDefault="00EB731F" w:rsidP="00EB731F">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 preteku zgoraj navedenega obdobja trajanja finančnega zavarovanja bo naročnik denarni depozit </w:t>
      </w:r>
      <w:proofErr w:type="spellStart"/>
      <w:r w:rsidRPr="0034300A">
        <w:rPr>
          <w:rFonts w:ascii="Arial" w:eastAsia="Times New Roman" w:hAnsi="Arial" w:cs="Arial"/>
          <w:sz w:val="18"/>
          <w:szCs w:val="18"/>
          <w:lang w:eastAsia="sl-SI"/>
        </w:rPr>
        <w:t>neobrestovan</w:t>
      </w:r>
      <w:proofErr w:type="spellEnd"/>
      <w:r w:rsidRPr="0034300A">
        <w:rPr>
          <w:rFonts w:ascii="Arial" w:eastAsia="Times New Roman" w:hAnsi="Arial" w:cs="Arial"/>
          <w:sz w:val="18"/>
          <w:szCs w:val="18"/>
          <w:lang w:eastAsia="sl-SI"/>
        </w:rPr>
        <w:t xml:space="preserve"> vrnil dobavitelju na njegov TRR.</w:t>
      </w:r>
    </w:p>
    <w:p w14:paraId="4A08CDAC"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EC72ED4" w14:textId="77777777" w:rsidR="00EB731F" w:rsidRPr="0034300A" w:rsidRDefault="00EB731F" w:rsidP="00A97DAB">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A5C51B5" w14:textId="77777777" w:rsidR="00EB731F" w:rsidRPr="0034300A" w:rsidRDefault="00EB731F" w:rsidP="00A97DAB">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52B76CA9" w14:textId="77777777" w:rsidR="00EB731F" w:rsidRPr="0034300A" w:rsidRDefault="00EB731F" w:rsidP="00A97DAB">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61D07C6A" w14:textId="77777777" w:rsidR="00EB731F" w:rsidRPr="0034300A" w:rsidRDefault="00EB731F" w:rsidP="00A97DAB">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1641D35D" w14:textId="77777777" w:rsidR="00EB731F" w:rsidRPr="0034300A" w:rsidRDefault="00EB731F" w:rsidP="00A97DA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76565CFD" w14:textId="77777777" w:rsidR="00EB731F" w:rsidRPr="0034300A" w:rsidRDefault="00EB731F" w:rsidP="00A97DA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6A3A5DAE" w14:textId="77777777" w:rsidR="00EB731F" w:rsidRPr="0034300A" w:rsidRDefault="00EB731F" w:rsidP="00A97DA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5C28BB25" w14:textId="77777777" w:rsidR="00EB731F" w:rsidRPr="0034300A" w:rsidRDefault="00EB731F" w:rsidP="00A97DA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1A0599A" w14:textId="77777777" w:rsidR="00EB731F" w:rsidRPr="0034300A" w:rsidRDefault="00EB731F" w:rsidP="00A97DA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1F9A36A6" w14:textId="77777777" w:rsidR="00EB731F" w:rsidRPr="0034300A" w:rsidRDefault="00EB731F" w:rsidP="00A97DA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7A2F3FA4" w14:textId="77777777" w:rsidR="00EB731F" w:rsidRPr="0034300A" w:rsidRDefault="00EB731F" w:rsidP="00A97DAB">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1A95F68"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59BDD0C0" w14:textId="77777777" w:rsidR="00EB731F" w:rsidRPr="0034300A" w:rsidRDefault="00EB731F" w:rsidP="00A97DAB">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61FE49E3" w14:textId="77777777" w:rsidR="00EB731F" w:rsidRPr="0034300A" w:rsidRDefault="00EB731F" w:rsidP="00EB731F">
      <w:pPr>
        <w:tabs>
          <w:tab w:val="left" w:pos="567"/>
        </w:tabs>
        <w:spacing w:after="0" w:line="240" w:lineRule="auto"/>
        <w:ind w:left="360"/>
        <w:jc w:val="both"/>
        <w:rPr>
          <w:rFonts w:ascii="Arial" w:eastAsia="Times New Roman" w:hAnsi="Arial" w:cs="Arial"/>
          <w:b/>
          <w:sz w:val="18"/>
          <w:szCs w:val="18"/>
          <w:lang w:eastAsia="sl-SI"/>
        </w:rPr>
      </w:pPr>
    </w:p>
    <w:p w14:paraId="73658398" w14:textId="77777777" w:rsidR="00EB731F" w:rsidRPr="0034300A" w:rsidRDefault="00EB731F" w:rsidP="00A97DA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18766145"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07E6212" w14:textId="77777777" w:rsidR="00EB731F" w:rsidRPr="0034300A" w:rsidRDefault="00EB731F" w:rsidP="00A97DA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5B850363" w14:textId="77777777" w:rsidR="00EB731F" w:rsidRPr="0034300A" w:rsidRDefault="00EB731F" w:rsidP="00EB731F">
      <w:pPr>
        <w:tabs>
          <w:tab w:val="num" w:pos="567"/>
        </w:tabs>
        <w:spacing w:after="0"/>
        <w:ind w:left="567" w:hanging="567"/>
        <w:jc w:val="both"/>
        <w:rPr>
          <w:rFonts w:ascii="Arial" w:eastAsia="Times New Roman" w:hAnsi="Arial" w:cs="Arial"/>
          <w:sz w:val="18"/>
          <w:szCs w:val="18"/>
          <w:lang w:eastAsia="sl-SI"/>
        </w:rPr>
      </w:pPr>
    </w:p>
    <w:p w14:paraId="18DFC54F" w14:textId="77777777" w:rsidR="00EB731F" w:rsidRPr="0034300A" w:rsidRDefault="00EB731F" w:rsidP="00A97DA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5BA12118" w14:textId="77777777" w:rsidR="00EB731F" w:rsidRPr="0034300A" w:rsidRDefault="00EB731F" w:rsidP="00EB731F">
      <w:pPr>
        <w:spacing w:after="0"/>
        <w:rPr>
          <w:rFonts w:ascii="Arial" w:eastAsia="Times New Roman" w:hAnsi="Arial" w:cs="Arial"/>
          <w:sz w:val="18"/>
          <w:szCs w:val="18"/>
          <w:lang w:eastAsia="sl-SI"/>
        </w:rPr>
      </w:pPr>
    </w:p>
    <w:p w14:paraId="4F7F74CD" w14:textId="77777777" w:rsidR="00EB731F" w:rsidRPr="0034300A" w:rsidRDefault="00EB731F" w:rsidP="00A97DA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67B0C991"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0431AB80" w14:textId="77777777" w:rsidR="00EB731F" w:rsidRPr="0034300A" w:rsidRDefault="00EB731F" w:rsidP="00A97DAB">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008D0F97"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3E9BCF46" w14:textId="77777777" w:rsidR="00EB731F" w:rsidRPr="0034300A" w:rsidRDefault="00EB731F" w:rsidP="00A97DA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7A6B8BD7" w14:textId="77777777" w:rsidR="00EB731F" w:rsidRPr="0034300A" w:rsidRDefault="00EB731F" w:rsidP="00EB731F">
      <w:pPr>
        <w:spacing w:after="0" w:line="240" w:lineRule="auto"/>
        <w:rPr>
          <w:rFonts w:ascii="Arial" w:eastAsia="Times New Roman" w:hAnsi="Arial" w:cs="Arial"/>
          <w:sz w:val="18"/>
          <w:szCs w:val="18"/>
          <w:lang w:eastAsia="sl-SI"/>
        </w:rPr>
      </w:pPr>
    </w:p>
    <w:p w14:paraId="0AE0B37D" w14:textId="77777777" w:rsidR="00EB731F" w:rsidRPr="0034300A" w:rsidRDefault="00EB731F" w:rsidP="00A97DA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695289F7" w14:textId="77777777" w:rsidR="00EB731F" w:rsidRPr="0034300A" w:rsidRDefault="00EB731F" w:rsidP="00A97DA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E83B47B" w14:textId="77777777" w:rsidR="00EB731F" w:rsidRPr="0034300A" w:rsidRDefault="00EB731F" w:rsidP="00A97DA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DAF8DCD" w14:textId="77777777" w:rsidR="00EB731F" w:rsidRPr="0034300A" w:rsidRDefault="00EB731F" w:rsidP="00A97DA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12DFD761" w14:textId="77777777" w:rsidR="00EB731F" w:rsidRPr="0034300A" w:rsidRDefault="00EB731F" w:rsidP="00A97DA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305658EA" w14:textId="77777777" w:rsidR="00EB731F" w:rsidRPr="0034300A" w:rsidRDefault="00EB731F" w:rsidP="00A97DA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B9DD714" w14:textId="77777777" w:rsidR="00EB731F" w:rsidRPr="0034300A" w:rsidRDefault="00EB731F" w:rsidP="00EB731F">
      <w:pPr>
        <w:spacing w:after="0"/>
        <w:jc w:val="both"/>
        <w:rPr>
          <w:rFonts w:ascii="Arial" w:eastAsia="Calibri" w:hAnsi="Arial" w:cs="Arial"/>
          <w:sz w:val="18"/>
          <w:szCs w:val="18"/>
        </w:rPr>
      </w:pPr>
    </w:p>
    <w:p w14:paraId="715124CE" w14:textId="77777777" w:rsidR="00EB731F" w:rsidRPr="0034300A" w:rsidRDefault="00EB731F" w:rsidP="00EB731F">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50FDED7E"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88CE1F3" w14:textId="77777777" w:rsidR="00EB731F" w:rsidRPr="0034300A" w:rsidRDefault="00EB731F" w:rsidP="00A97DAB">
      <w:pPr>
        <w:numPr>
          <w:ilvl w:val="0"/>
          <w:numId w:val="32"/>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FC505B1"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147805AF" w14:textId="77777777" w:rsidR="00EB731F" w:rsidRPr="0034300A" w:rsidRDefault="00EB731F" w:rsidP="00A97DAB">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B7ECEC2" w14:textId="77777777" w:rsidR="00EB731F" w:rsidRPr="0034300A" w:rsidRDefault="00EB731F" w:rsidP="00EB731F">
      <w:pPr>
        <w:spacing w:after="0" w:line="240" w:lineRule="auto"/>
        <w:jc w:val="both"/>
        <w:rPr>
          <w:rFonts w:ascii="Arial" w:eastAsia="Times New Roman" w:hAnsi="Arial" w:cs="Arial"/>
          <w:b/>
          <w:sz w:val="18"/>
          <w:szCs w:val="18"/>
          <w:lang w:eastAsia="sl-SI"/>
        </w:rPr>
      </w:pPr>
    </w:p>
    <w:p w14:paraId="2ACECD8E" w14:textId="77777777" w:rsidR="00EB731F" w:rsidRPr="0034300A" w:rsidRDefault="00EB731F" w:rsidP="00A97DAB">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5AB09BB3" w14:textId="77777777" w:rsidR="00EB731F" w:rsidRPr="0034300A" w:rsidRDefault="00EB731F" w:rsidP="00A97DAB">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4451F712" w14:textId="77777777" w:rsidR="00EB731F" w:rsidRPr="0034300A" w:rsidRDefault="00EB731F" w:rsidP="00A97DAB">
      <w:pPr>
        <w:numPr>
          <w:ilvl w:val="0"/>
          <w:numId w:val="28"/>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7804D9A" w14:textId="77777777" w:rsidR="00EB731F" w:rsidRPr="0034300A" w:rsidRDefault="00EB731F" w:rsidP="00EB731F">
      <w:pPr>
        <w:spacing w:after="120" w:line="240" w:lineRule="auto"/>
        <w:ind w:left="1068"/>
        <w:jc w:val="both"/>
        <w:rPr>
          <w:rFonts w:ascii="Arial" w:eastAsia="Times New Roman" w:hAnsi="Arial" w:cs="Arial"/>
          <w:sz w:val="18"/>
          <w:szCs w:val="18"/>
          <w:u w:val="single"/>
          <w:lang w:eastAsia="sl-SI"/>
        </w:rPr>
      </w:pPr>
    </w:p>
    <w:p w14:paraId="302DBB2D" w14:textId="77777777" w:rsidR="00EB731F" w:rsidRPr="0034300A" w:rsidRDefault="00EB731F" w:rsidP="00A97DAB">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657289F5" w14:textId="77777777" w:rsidR="00EB731F" w:rsidRPr="0034300A" w:rsidRDefault="00EB731F" w:rsidP="00EB731F">
      <w:pPr>
        <w:spacing w:after="0" w:line="240" w:lineRule="auto"/>
        <w:rPr>
          <w:rFonts w:ascii="Arial" w:eastAsia="Times New Roman" w:hAnsi="Arial" w:cs="Arial"/>
          <w:sz w:val="18"/>
          <w:szCs w:val="18"/>
          <w:lang w:eastAsia="sl-SI"/>
        </w:rPr>
      </w:pPr>
    </w:p>
    <w:p w14:paraId="76236952" w14:textId="77777777" w:rsidR="00EB731F" w:rsidRPr="0034300A" w:rsidRDefault="00EB731F" w:rsidP="00A97DAB">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499EDBE9" w14:textId="77777777" w:rsidTr="00E31DAF">
        <w:tc>
          <w:tcPr>
            <w:tcW w:w="3712" w:type="dxa"/>
            <w:tcBorders>
              <w:top w:val="single" w:sz="4" w:space="0" w:color="auto"/>
              <w:left w:val="single" w:sz="4" w:space="0" w:color="auto"/>
              <w:bottom w:val="single" w:sz="4" w:space="0" w:color="auto"/>
              <w:right w:val="single" w:sz="4" w:space="0" w:color="auto"/>
            </w:tcBorders>
            <w:hideMark/>
          </w:tcPr>
          <w:p w14:paraId="478C6F84"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19EF730"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7A7DDD47"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4FE0A3B2" w14:textId="77777777" w:rsidTr="00E31DAF">
        <w:tc>
          <w:tcPr>
            <w:tcW w:w="3712" w:type="dxa"/>
            <w:tcBorders>
              <w:top w:val="single" w:sz="4" w:space="0" w:color="auto"/>
              <w:left w:val="single" w:sz="4" w:space="0" w:color="auto"/>
              <w:bottom w:val="single" w:sz="4" w:space="0" w:color="auto"/>
              <w:right w:val="single" w:sz="4" w:space="0" w:color="auto"/>
            </w:tcBorders>
          </w:tcPr>
          <w:p w14:paraId="6E6761DE"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F2274E4"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7EB1064"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41BB81A1" w14:textId="77777777" w:rsidTr="00E31DAF">
        <w:tc>
          <w:tcPr>
            <w:tcW w:w="3712" w:type="dxa"/>
            <w:tcBorders>
              <w:top w:val="single" w:sz="4" w:space="0" w:color="auto"/>
              <w:left w:val="single" w:sz="4" w:space="0" w:color="auto"/>
              <w:bottom w:val="single" w:sz="4" w:space="0" w:color="auto"/>
              <w:right w:val="single" w:sz="4" w:space="0" w:color="auto"/>
            </w:tcBorders>
          </w:tcPr>
          <w:p w14:paraId="77F4B58F"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1E61D3F"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3FCBBBF"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04516C98" w14:textId="77777777" w:rsidTr="00E31DAF">
        <w:tc>
          <w:tcPr>
            <w:tcW w:w="3712" w:type="dxa"/>
            <w:tcBorders>
              <w:top w:val="single" w:sz="4" w:space="0" w:color="auto"/>
              <w:left w:val="single" w:sz="4" w:space="0" w:color="auto"/>
              <w:bottom w:val="single" w:sz="4" w:space="0" w:color="auto"/>
              <w:right w:val="single" w:sz="4" w:space="0" w:color="auto"/>
            </w:tcBorders>
          </w:tcPr>
          <w:p w14:paraId="5168D5FA"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DE5C584"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2D72FCC" w14:textId="77777777" w:rsidR="00EB731F" w:rsidRPr="0034300A" w:rsidRDefault="00EB731F" w:rsidP="00E31DAF">
            <w:pPr>
              <w:spacing w:after="0" w:line="240" w:lineRule="auto"/>
              <w:rPr>
                <w:rFonts w:ascii="Arial" w:eastAsia="Times New Roman" w:hAnsi="Arial" w:cs="Arial"/>
                <w:b/>
                <w:bCs/>
                <w:sz w:val="18"/>
                <w:szCs w:val="18"/>
                <w:lang w:eastAsia="sl-SI"/>
              </w:rPr>
            </w:pPr>
          </w:p>
        </w:tc>
      </w:tr>
    </w:tbl>
    <w:p w14:paraId="42BFC1A2" w14:textId="77777777" w:rsidR="00EB731F" w:rsidRPr="0034300A" w:rsidRDefault="00EB731F" w:rsidP="00EB731F">
      <w:pPr>
        <w:spacing w:after="0" w:line="260" w:lineRule="atLeast"/>
        <w:ind w:left="720"/>
        <w:contextualSpacing/>
        <w:jc w:val="both"/>
        <w:rPr>
          <w:rFonts w:ascii="Arial" w:eastAsia="Calibri" w:hAnsi="Arial" w:cs="Arial"/>
          <w:b/>
          <w:bCs/>
          <w:sz w:val="18"/>
          <w:szCs w:val="18"/>
        </w:rPr>
      </w:pPr>
    </w:p>
    <w:p w14:paraId="51744974" w14:textId="77777777" w:rsidR="00EB731F" w:rsidRPr="0034300A" w:rsidRDefault="00EB731F" w:rsidP="00A97DAB">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EB731F" w:rsidRPr="0034300A" w14:paraId="1C56B7E1" w14:textId="77777777" w:rsidTr="00E31DAF">
        <w:tc>
          <w:tcPr>
            <w:tcW w:w="3712" w:type="dxa"/>
            <w:tcBorders>
              <w:top w:val="single" w:sz="4" w:space="0" w:color="auto"/>
              <w:left w:val="single" w:sz="4" w:space="0" w:color="auto"/>
              <w:bottom w:val="single" w:sz="4" w:space="0" w:color="auto"/>
              <w:right w:val="single" w:sz="4" w:space="0" w:color="auto"/>
            </w:tcBorders>
            <w:hideMark/>
          </w:tcPr>
          <w:p w14:paraId="7532CCAA"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8E29AAE"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6854E80A" w14:textId="77777777" w:rsidR="00EB731F" w:rsidRPr="0034300A" w:rsidRDefault="00EB731F" w:rsidP="00E31DAF">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EB731F" w:rsidRPr="0034300A" w14:paraId="1F815CD1" w14:textId="77777777" w:rsidTr="00E31DAF">
        <w:tc>
          <w:tcPr>
            <w:tcW w:w="3712" w:type="dxa"/>
            <w:tcBorders>
              <w:top w:val="single" w:sz="4" w:space="0" w:color="auto"/>
              <w:left w:val="single" w:sz="4" w:space="0" w:color="auto"/>
              <w:bottom w:val="single" w:sz="4" w:space="0" w:color="auto"/>
              <w:right w:val="single" w:sz="4" w:space="0" w:color="auto"/>
            </w:tcBorders>
          </w:tcPr>
          <w:p w14:paraId="45D8E9F6"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D945730"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EE19798"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1755CF13" w14:textId="77777777" w:rsidTr="00E31DAF">
        <w:tc>
          <w:tcPr>
            <w:tcW w:w="3712" w:type="dxa"/>
            <w:tcBorders>
              <w:top w:val="single" w:sz="4" w:space="0" w:color="auto"/>
              <w:left w:val="single" w:sz="4" w:space="0" w:color="auto"/>
              <w:bottom w:val="single" w:sz="4" w:space="0" w:color="auto"/>
              <w:right w:val="single" w:sz="4" w:space="0" w:color="auto"/>
            </w:tcBorders>
          </w:tcPr>
          <w:p w14:paraId="40D2730D"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4948B3E"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31AEBB57" w14:textId="77777777" w:rsidR="00EB731F" w:rsidRPr="0034300A" w:rsidRDefault="00EB731F" w:rsidP="00E31DAF">
            <w:pPr>
              <w:spacing w:after="0" w:line="240" w:lineRule="auto"/>
              <w:rPr>
                <w:rFonts w:ascii="Arial" w:eastAsia="Times New Roman" w:hAnsi="Arial" w:cs="Arial"/>
                <w:b/>
                <w:bCs/>
                <w:sz w:val="18"/>
                <w:szCs w:val="18"/>
                <w:lang w:eastAsia="sl-SI"/>
              </w:rPr>
            </w:pPr>
          </w:p>
        </w:tc>
      </w:tr>
      <w:tr w:rsidR="00EB731F" w:rsidRPr="0034300A" w14:paraId="420B202A" w14:textId="77777777" w:rsidTr="00E31DAF">
        <w:tc>
          <w:tcPr>
            <w:tcW w:w="3712" w:type="dxa"/>
            <w:tcBorders>
              <w:top w:val="single" w:sz="4" w:space="0" w:color="auto"/>
              <w:left w:val="single" w:sz="4" w:space="0" w:color="auto"/>
              <w:bottom w:val="single" w:sz="4" w:space="0" w:color="auto"/>
              <w:right w:val="single" w:sz="4" w:space="0" w:color="auto"/>
            </w:tcBorders>
          </w:tcPr>
          <w:p w14:paraId="51F5D6E8"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2554D" w14:textId="77777777" w:rsidR="00EB731F" w:rsidRPr="0034300A" w:rsidRDefault="00EB731F" w:rsidP="00E31DAF">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ECF4EB5" w14:textId="77777777" w:rsidR="00EB731F" w:rsidRPr="0034300A" w:rsidRDefault="00EB731F" w:rsidP="00E31DAF">
            <w:pPr>
              <w:spacing w:after="0" w:line="240" w:lineRule="auto"/>
              <w:rPr>
                <w:rFonts w:ascii="Arial" w:eastAsia="Times New Roman" w:hAnsi="Arial" w:cs="Arial"/>
                <w:b/>
                <w:bCs/>
                <w:sz w:val="18"/>
                <w:szCs w:val="18"/>
                <w:lang w:eastAsia="sl-SI"/>
              </w:rPr>
            </w:pPr>
          </w:p>
        </w:tc>
      </w:tr>
    </w:tbl>
    <w:p w14:paraId="3FDDBDC1" w14:textId="77777777" w:rsidR="00EB731F" w:rsidRPr="0034300A" w:rsidRDefault="00EB731F" w:rsidP="00EB731F">
      <w:pPr>
        <w:spacing w:after="120" w:line="240" w:lineRule="auto"/>
        <w:ind w:left="708"/>
        <w:jc w:val="both"/>
        <w:rPr>
          <w:rFonts w:ascii="Arial" w:eastAsia="Times New Roman" w:hAnsi="Arial" w:cs="Arial"/>
          <w:sz w:val="18"/>
          <w:szCs w:val="18"/>
          <w:lang w:eastAsia="sl-SI"/>
        </w:rPr>
      </w:pPr>
    </w:p>
    <w:p w14:paraId="38C56E6E" w14:textId="77777777" w:rsidR="00EB731F" w:rsidRPr="0034300A" w:rsidRDefault="00EB731F" w:rsidP="00A97DAB">
      <w:pPr>
        <w:numPr>
          <w:ilvl w:val="0"/>
          <w:numId w:val="27"/>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092A3939" w14:textId="77777777" w:rsidR="00EB731F" w:rsidRPr="0034300A" w:rsidRDefault="00EB731F" w:rsidP="00EB731F">
      <w:pPr>
        <w:spacing w:after="0"/>
        <w:jc w:val="both"/>
        <w:rPr>
          <w:rFonts w:ascii="Arial" w:eastAsia="Times New Roman" w:hAnsi="Arial" w:cs="Arial"/>
          <w:b/>
          <w:sz w:val="18"/>
          <w:szCs w:val="18"/>
          <w:lang w:eastAsia="sl-SI"/>
        </w:rPr>
      </w:pPr>
    </w:p>
    <w:p w14:paraId="33E1E938" w14:textId="77777777" w:rsidR="00EB731F" w:rsidRPr="0034300A" w:rsidRDefault="00EB731F" w:rsidP="00A97DAB">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w:t>
      </w:r>
      <w:proofErr w:type="spellStart"/>
      <w:r w:rsidRPr="0034300A">
        <w:rPr>
          <w:rFonts w:ascii="Arial" w:eastAsia="Times New Roman" w:hAnsi="Arial" w:cs="Arial"/>
          <w:sz w:val="18"/>
          <w:szCs w:val="18"/>
          <w:lang w:eastAsia="sl-SI"/>
        </w:rPr>
        <w:t>odložnim</w:t>
      </w:r>
      <w:proofErr w:type="spellEnd"/>
      <w:r w:rsidRPr="0034300A">
        <w:rPr>
          <w:rFonts w:ascii="Arial" w:eastAsia="Times New Roman" w:hAnsi="Arial" w:cs="Arial"/>
          <w:sz w:val="18"/>
          <w:szCs w:val="18"/>
          <w:lang w:eastAsia="sl-SI"/>
        </w:rPr>
        <w:t xml:space="preserve"> pogojem, da dobavitelj predloži finančno zavarovanje za dobro izvedbo pogodbenih obveznosti v skladu z 8.1 členom te pogodbe. Za dan podpisa obeh pogodbenih strank se šteje datum podpisa zadnje od pogodbenih strank. Pogodba je sklenjena v </w:t>
      </w:r>
      <w:r>
        <w:rPr>
          <w:rFonts w:ascii="Arial" w:eastAsia="Times New Roman" w:hAnsi="Arial" w:cs="Arial"/>
          <w:sz w:val="18"/>
          <w:szCs w:val="18"/>
          <w:lang w:eastAsia="sl-SI"/>
        </w:rPr>
        <w:t>treh</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3</w:t>
      </w:r>
      <w:r w:rsidRPr="0034300A">
        <w:rPr>
          <w:rFonts w:ascii="Arial" w:eastAsia="Times New Roman" w:hAnsi="Arial" w:cs="Arial"/>
          <w:sz w:val="18"/>
          <w:szCs w:val="18"/>
          <w:lang w:eastAsia="sl-SI"/>
        </w:rPr>
        <w:t>) izvodih, pri čemer prej</w:t>
      </w:r>
      <w:r>
        <w:rPr>
          <w:rFonts w:ascii="Arial" w:eastAsia="Times New Roman" w:hAnsi="Arial" w:cs="Arial"/>
          <w:sz w:val="18"/>
          <w:szCs w:val="18"/>
          <w:lang w:eastAsia="sl-SI"/>
        </w:rPr>
        <w:t>me</w:t>
      </w:r>
      <w:r w:rsidRPr="0034300A">
        <w:rPr>
          <w:rFonts w:ascii="Arial" w:eastAsia="Times New Roman" w:hAnsi="Arial" w:cs="Arial"/>
          <w:sz w:val="18"/>
          <w:szCs w:val="18"/>
          <w:lang w:eastAsia="sl-SI"/>
        </w:rPr>
        <w:t xml:space="preserve"> naročnik </w:t>
      </w:r>
      <w:r>
        <w:rPr>
          <w:rFonts w:ascii="Arial" w:eastAsia="Times New Roman" w:hAnsi="Arial" w:cs="Arial"/>
          <w:sz w:val="18"/>
          <w:szCs w:val="18"/>
          <w:lang w:eastAsia="sl-SI"/>
        </w:rPr>
        <w:t>dva</w:t>
      </w:r>
      <w:r w:rsidRPr="0034300A">
        <w:rPr>
          <w:rFonts w:ascii="Arial" w:eastAsia="Times New Roman" w:hAnsi="Arial" w:cs="Arial"/>
          <w:sz w:val="18"/>
          <w:szCs w:val="18"/>
          <w:lang w:eastAsia="sl-SI"/>
        </w:rPr>
        <w:t xml:space="preserve"> (</w:t>
      </w:r>
      <w:r>
        <w:rPr>
          <w:rFonts w:ascii="Arial" w:eastAsia="Times New Roman" w:hAnsi="Arial" w:cs="Arial"/>
          <w:sz w:val="18"/>
          <w:szCs w:val="18"/>
          <w:lang w:eastAsia="sl-SI"/>
        </w:rPr>
        <w:t>2</w:t>
      </w:r>
      <w:r w:rsidRPr="0034300A">
        <w:rPr>
          <w:rFonts w:ascii="Arial" w:eastAsia="Times New Roman" w:hAnsi="Arial" w:cs="Arial"/>
          <w:sz w:val="18"/>
          <w:szCs w:val="18"/>
          <w:lang w:eastAsia="sl-SI"/>
        </w:rPr>
        <w:t>) izvod</w:t>
      </w:r>
      <w:r>
        <w:rPr>
          <w:rFonts w:ascii="Arial" w:eastAsia="Times New Roman" w:hAnsi="Arial" w:cs="Arial"/>
          <w:sz w:val="18"/>
          <w:szCs w:val="18"/>
          <w:lang w:eastAsia="sl-SI"/>
        </w:rPr>
        <w:t>a</w:t>
      </w:r>
      <w:r w:rsidRPr="0034300A">
        <w:rPr>
          <w:rFonts w:ascii="Arial" w:eastAsia="Times New Roman" w:hAnsi="Arial" w:cs="Arial"/>
          <w:sz w:val="18"/>
          <w:szCs w:val="18"/>
          <w:lang w:eastAsia="sl-SI"/>
        </w:rPr>
        <w:t xml:space="preserve">, izvajalec en (1) izvod. </w:t>
      </w:r>
    </w:p>
    <w:p w14:paraId="7CBCD4F1" w14:textId="77777777" w:rsidR="00EB731F" w:rsidRPr="0034300A" w:rsidRDefault="00EB731F" w:rsidP="00EB731F">
      <w:pPr>
        <w:spacing w:after="0"/>
        <w:ind w:left="709"/>
        <w:jc w:val="both"/>
        <w:rPr>
          <w:rFonts w:ascii="Arial" w:eastAsia="Times New Roman" w:hAnsi="Arial" w:cs="Arial"/>
          <w:iCs/>
          <w:sz w:val="18"/>
          <w:szCs w:val="18"/>
          <w:lang w:eastAsia="sl-SI"/>
        </w:rPr>
      </w:pPr>
    </w:p>
    <w:p w14:paraId="73422C51" w14:textId="77777777" w:rsidR="00EB731F" w:rsidRPr="0034300A" w:rsidRDefault="00EB731F" w:rsidP="00A97DAB">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4CAB088D" w14:textId="77777777" w:rsidR="00EB731F" w:rsidRPr="0034300A" w:rsidRDefault="00EB731F" w:rsidP="00A97DA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5873DD11" w14:textId="77777777" w:rsidR="00EB731F" w:rsidRPr="0034300A" w:rsidRDefault="00EB731F" w:rsidP="00A97DA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6FF4B8D4" w14:textId="77777777" w:rsidR="00EB731F" w:rsidRPr="0034300A" w:rsidRDefault="00EB731F" w:rsidP="00A97DA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1A638D30" w14:textId="77777777" w:rsidR="00EB731F" w:rsidRPr="0034300A" w:rsidRDefault="00EB731F" w:rsidP="00A97DA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782C1AC3" w14:textId="77777777" w:rsidR="00EB731F" w:rsidRPr="0034300A" w:rsidRDefault="00EB731F" w:rsidP="00A97DAB">
      <w:pPr>
        <w:numPr>
          <w:ilvl w:val="0"/>
          <w:numId w:val="25"/>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F0BB11C" w14:textId="77777777" w:rsidR="00EB731F" w:rsidRPr="0082090C" w:rsidRDefault="00EB731F" w:rsidP="00EB731F">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E966C32" w14:textId="77777777" w:rsidR="00EB731F" w:rsidRPr="0034300A" w:rsidRDefault="00EB731F" w:rsidP="00A97DAB">
      <w:pPr>
        <w:numPr>
          <w:ilvl w:val="1"/>
          <w:numId w:val="27"/>
        </w:numPr>
        <w:spacing w:after="0" w:line="240" w:lineRule="auto"/>
        <w:ind w:left="709" w:hanging="709"/>
        <w:contextualSpacing/>
        <w:jc w:val="both"/>
        <w:rPr>
          <w:rFonts w:ascii="Arial" w:eastAsia="Calibri" w:hAnsi="Arial" w:cs="Arial"/>
          <w:b/>
          <w:sz w:val="18"/>
          <w:szCs w:val="18"/>
        </w:rPr>
      </w:pPr>
    </w:p>
    <w:p w14:paraId="3BC178A8"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3E8B3E"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62708491"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19A8D9D"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sz w:val="18"/>
          <w:szCs w:val="18"/>
          <w:lang w:eastAsia="sl-SI"/>
        </w:rPr>
      </w:pPr>
    </w:p>
    <w:p w14:paraId="713778D4" w14:textId="77777777" w:rsidR="00EB731F" w:rsidRPr="0034300A" w:rsidRDefault="00EB731F" w:rsidP="00EB731F">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izpolnitve razveznega pogoja se šteje, da je pogodba razvezana z dnem sklenitve nove pogodbe o izvedbi javnega naročila, naročnik pa mora nov postopek oddaje javnega naročila začeti nemudoma, </w:t>
      </w:r>
      <w:r w:rsidRPr="0034300A">
        <w:rPr>
          <w:rFonts w:ascii="Arial" w:eastAsia="Times New Roman" w:hAnsi="Arial" w:cs="Arial"/>
          <w:sz w:val="18"/>
          <w:szCs w:val="18"/>
          <w:lang w:eastAsia="sl-SI"/>
        </w:rPr>
        <w:lastRenderedPageBreak/>
        <w:t>vendar najkasneje v 60 dneh od seznanitve s kršitvijo. Če naročnik v tem roku ne začne novega postopka javnega naročila, se šteje, da je pogodba razvezana šestdeseti dan od seznanitve s kršitvijo.</w:t>
      </w:r>
    </w:p>
    <w:p w14:paraId="78235114" w14:textId="77777777" w:rsidR="00EB731F" w:rsidRPr="0034300A" w:rsidRDefault="00EB731F" w:rsidP="00EB731F">
      <w:pPr>
        <w:tabs>
          <w:tab w:val="left" w:pos="993"/>
          <w:tab w:val="left" w:pos="1560"/>
        </w:tabs>
        <w:spacing w:after="0" w:line="240" w:lineRule="auto"/>
        <w:ind w:left="709"/>
        <w:jc w:val="both"/>
        <w:rPr>
          <w:rFonts w:ascii="Arial" w:eastAsia="Times New Roman" w:hAnsi="Arial" w:cs="Arial"/>
          <w:iCs/>
          <w:sz w:val="18"/>
          <w:szCs w:val="18"/>
          <w:lang w:eastAsia="sl-SI"/>
        </w:rPr>
      </w:pPr>
    </w:p>
    <w:p w14:paraId="7DEA540A" w14:textId="77777777" w:rsidR="00EB731F" w:rsidRPr="0034300A" w:rsidRDefault="00EB731F" w:rsidP="00A97DAB">
      <w:pPr>
        <w:numPr>
          <w:ilvl w:val="1"/>
          <w:numId w:val="27"/>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21A6F381" w14:textId="77777777" w:rsidR="00EB731F" w:rsidRDefault="00EB731F" w:rsidP="00EB731F">
      <w:pPr>
        <w:spacing w:after="0" w:line="240" w:lineRule="auto"/>
        <w:jc w:val="both"/>
        <w:rPr>
          <w:rFonts w:ascii="Arial" w:eastAsia="Times New Roman" w:hAnsi="Arial" w:cs="Arial"/>
          <w:sz w:val="18"/>
          <w:szCs w:val="18"/>
          <w:lang w:eastAsia="sl-SI"/>
        </w:rPr>
      </w:pPr>
    </w:p>
    <w:p w14:paraId="1CD856AF"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3282419B" w14:textId="77777777" w:rsidR="00EB731F" w:rsidRPr="0034300A" w:rsidRDefault="00EB731F" w:rsidP="00EB731F">
      <w:pPr>
        <w:spacing w:after="0" w:line="240" w:lineRule="auto"/>
        <w:jc w:val="both"/>
        <w:rPr>
          <w:rFonts w:ascii="Arial" w:eastAsia="Times New Roman" w:hAnsi="Arial" w:cs="Arial"/>
          <w:sz w:val="18"/>
          <w:szCs w:val="18"/>
          <w:lang w:eastAsia="sl-SI"/>
        </w:rPr>
      </w:pPr>
    </w:p>
    <w:p w14:paraId="4A1B9C78"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04E742C" w14:textId="77777777" w:rsidR="00EB731F" w:rsidRPr="0034300A" w:rsidRDefault="00EB731F" w:rsidP="00EB731F">
      <w:pPr>
        <w:spacing w:after="0" w:line="240" w:lineRule="auto"/>
        <w:jc w:val="both"/>
        <w:rPr>
          <w:rFonts w:ascii="Arial" w:eastAsia="Times New Roman" w:hAnsi="Arial" w:cs="Arial"/>
          <w:b/>
          <w:bCs/>
          <w:sz w:val="18"/>
          <w:szCs w:val="18"/>
          <w:lang w:eastAsia="sl-SI"/>
        </w:rPr>
      </w:pPr>
    </w:p>
    <w:p w14:paraId="7CCB87E2" w14:textId="77777777" w:rsidR="00EB731F" w:rsidRPr="0034300A" w:rsidRDefault="00EB731F" w:rsidP="00EB731F">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2728E961" w14:textId="77777777" w:rsidR="00EB731F" w:rsidRPr="0034300A" w:rsidRDefault="00EB731F" w:rsidP="00EB731F">
      <w:pPr>
        <w:spacing w:after="0" w:line="240" w:lineRule="auto"/>
        <w:ind w:left="360"/>
        <w:jc w:val="both"/>
        <w:rPr>
          <w:rFonts w:ascii="Arial" w:eastAsia="Times New Roman" w:hAnsi="Arial" w:cs="Arial"/>
          <w:sz w:val="18"/>
          <w:szCs w:val="18"/>
          <w:lang w:eastAsia="sl-SI"/>
        </w:rPr>
      </w:pPr>
    </w:p>
    <w:p w14:paraId="678E06E0" w14:textId="77777777" w:rsidR="00EB731F" w:rsidRPr="0034300A" w:rsidRDefault="00EB731F" w:rsidP="00EB731F">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4EAABB02"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06D50A55"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5FA00B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p>
    <w:p w14:paraId="52FB7D1F" w14:textId="77777777" w:rsidR="00EB731F" w:rsidRPr="0034300A" w:rsidRDefault="00EB731F" w:rsidP="00EB731F">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14FBF105" w14:textId="77777777" w:rsidR="00EB731F" w:rsidRPr="0034300A" w:rsidRDefault="00EB731F" w:rsidP="00EB731F">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205A0FBB"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A1A3447"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A545C3D" w14:textId="77777777" w:rsidR="00EB731F" w:rsidRPr="0034300A" w:rsidRDefault="00EB731F" w:rsidP="00EB731F">
      <w:pPr>
        <w:tabs>
          <w:tab w:val="left" w:pos="567"/>
          <w:tab w:val="left" w:pos="4536"/>
        </w:tabs>
        <w:spacing w:after="0" w:line="240" w:lineRule="auto"/>
        <w:ind w:left="4962" w:hanging="4962"/>
        <w:rPr>
          <w:rFonts w:ascii="Arial Narrow" w:eastAsia="Times New Roman" w:hAnsi="Arial Narrow" w:cs="Arial"/>
          <w:b/>
          <w:lang w:eastAsia="sl-SI"/>
        </w:rPr>
      </w:pPr>
    </w:p>
    <w:p w14:paraId="31635ED6" w14:textId="77777777" w:rsidR="00EB731F" w:rsidRDefault="00EB731F" w:rsidP="00EB731F">
      <w:pPr>
        <w:spacing w:before="975" w:after="225" w:line="240" w:lineRule="auto"/>
        <w:jc w:val="both"/>
        <w:rPr>
          <w:rFonts w:ascii="Arial Narrow" w:eastAsia="Times New Roman" w:hAnsi="Arial Narrow" w:cs="Arial"/>
          <w:b/>
          <w:lang w:eastAsia="sl-SI"/>
        </w:rPr>
      </w:pPr>
    </w:p>
    <w:p w14:paraId="4C3A06F1" w14:textId="77777777" w:rsidR="00EB731F" w:rsidRDefault="00EB731F" w:rsidP="00EB731F">
      <w:pPr>
        <w:spacing w:before="975" w:after="225" w:line="240" w:lineRule="auto"/>
        <w:jc w:val="both"/>
        <w:rPr>
          <w:rFonts w:ascii="Arial Narrow" w:eastAsia="Times New Roman" w:hAnsi="Arial Narrow" w:cs="Arial"/>
          <w:b/>
          <w:lang w:eastAsia="sl-SI"/>
        </w:rPr>
      </w:pPr>
    </w:p>
    <w:p w14:paraId="6929252A" w14:textId="77777777" w:rsidR="00EB731F" w:rsidRDefault="00EB731F" w:rsidP="00EB731F">
      <w:pPr>
        <w:spacing w:before="975" w:after="225" w:line="240" w:lineRule="auto"/>
        <w:jc w:val="both"/>
        <w:rPr>
          <w:rFonts w:ascii="Arial Narrow" w:eastAsia="Times New Roman" w:hAnsi="Arial Narrow" w:cs="Arial"/>
          <w:b/>
          <w:lang w:eastAsia="sl-SI"/>
        </w:rPr>
      </w:pPr>
    </w:p>
    <w:p w14:paraId="6A839F63" w14:textId="77777777" w:rsidR="00EB731F" w:rsidRDefault="00EB731F" w:rsidP="00EB731F">
      <w:pPr>
        <w:spacing w:before="975" w:after="225" w:line="240" w:lineRule="auto"/>
        <w:jc w:val="both"/>
        <w:rPr>
          <w:rFonts w:ascii="Arial Narrow" w:eastAsia="Times New Roman" w:hAnsi="Arial Narrow" w:cs="Arial"/>
          <w:b/>
          <w:lang w:eastAsia="sl-SI"/>
        </w:rPr>
      </w:pPr>
    </w:p>
    <w:p w14:paraId="56867EB7" w14:textId="77777777" w:rsidR="00EB731F" w:rsidRDefault="00EB731F" w:rsidP="00EB731F">
      <w:pPr>
        <w:spacing w:before="975" w:after="225" w:line="240" w:lineRule="auto"/>
        <w:jc w:val="both"/>
        <w:rPr>
          <w:rFonts w:ascii="Arial Narrow" w:eastAsia="Times New Roman" w:hAnsi="Arial Narrow" w:cs="Arial"/>
          <w:b/>
          <w:lang w:eastAsia="sl-SI"/>
        </w:rPr>
      </w:pPr>
    </w:p>
    <w:p w14:paraId="00B825F3" w14:textId="77777777" w:rsidR="00EB731F" w:rsidRDefault="00EB731F" w:rsidP="00EB731F">
      <w:pPr>
        <w:spacing w:before="975" w:after="225" w:line="240" w:lineRule="auto"/>
        <w:jc w:val="both"/>
        <w:rPr>
          <w:rFonts w:ascii="Arial Narrow" w:eastAsia="Times New Roman" w:hAnsi="Arial Narrow" w:cs="Arial"/>
          <w:b/>
          <w:lang w:eastAsia="sl-SI"/>
        </w:rPr>
      </w:pPr>
    </w:p>
    <w:p w14:paraId="33948B3C" w14:textId="77777777" w:rsidR="00EB731F" w:rsidRDefault="00EB731F" w:rsidP="00EB731F">
      <w:pPr>
        <w:spacing w:before="975" w:after="225" w:line="240" w:lineRule="auto"/>
        <w:jc w:val="both"/>
        <w:rPr>
          <w:rFonts w:ascii="Arial Narrow" w:eastAsia="Times New Roman" w:hAnsi="Arial Narrow" w:cs="Arial"/>
          <w:b/>
          <w:lang w:eastAsia="sl-SI"/>
        </w:rPr>
      </w:pPr>
    </w:p>
    <w:p w14:paraId="230D59F1" w14:textId="77777777" w:rsidR="0034300A" w:rsidRPr="00731494" w:rsidRDefault="0034300A" w:rsidP="009B385D">
      <w:pPr>
        <w:spacing w:before="975" w:after="225" w:line="240" w:lineRule="auto"/>
        <w:jc w:val="both"/>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F1BC0" w14:textId="77777777" w:rsidR="0053130A" w:rsidRDefault="0053130A" w:rsidP="006975C6">
      <w:pPr>
        <w:spacing w:after="0" w:line="240" w:lineRule="auto"/>
      </w:pPr>
      <w:r>
        <w:separator/>
      </w:r>
    </w:p>
  </w:endnote>
  <w:endnote w:type="continuationSeparator" w:id="0">
    <w:p w14:paraId="3B4DAACD" w14:textId="77777777" w:rsidR="0053130A" w:rsidRDefault="0053130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69090A" w:rsidRDefault="0069090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69090A" w:rsidRPr="0086756A" w:rsidRDefault="0069090A" w:rsidP="00432E71">
    <w:pPr>
      <w:pStyle w:val="Noga"/>
      <w:shd w:val="clear" w:color="auto" w:fill="FFFFFF" w:themeFill="background1"/>
      <w:ind w:left="7513"/>
      <w:jc w:val="center"/>
      <w:rPr>
        <w:rFonts w:ascii="Arial" w:hAnsi="Arial" w:cs="Arial"/>
        <w:sz w:val="10"/>
        <w:szCs w:val="10"/>
      </w:rPr>
    </w:pPr>
  </w:p>
  <w:p w14:paraId="01347CEE" w14:textId="77777777" w:rsidR="0069090A" w:rsidRPr="00261B06" w:rsidRDefault="00000000"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9090A" w:rsidRPr="00261B06">
          <w:rPr>
            <w:rFonts w:ascii="Arial" w:hAnsi="Arial" w:cs="Arial"/>
            <w:sz w:val="18"/>
            <w:szCs w:val="18"/>
          </w:rPr>
          <w:fldChar w:fldCharType="begin"/>
        </w:r>
        <w:r w:rsidR="0069090A" w:rsidRPr="00261B06">
          <w:rPr>
            <w:rFonts w:ascii="Arial" w:hAnsi="Arial" w:cs="Arial"/>
            <w:sz w:val="18"/>
            <w:szCs w:val="18"/>
          </w:rPr>
          <w:instrText xml:space="preserve"> PAGE   \* MERGEFORMAT </w:instrText>
        </w:r>
        <w:r w:rsidR="0069090A" w:rsidRPr="00261B06">
          <w:rPr>
            <w:rFonts w:ascii="Arial" w:hAnsi="Arial" w:cs="Arial"/>
            <w:sz w:val="18"/>
            <w:szCs w:val="18"/>
          </w:rPr>
          <w:fldChar w:fldCharType="separate"/>
        </w:r>
        <w:r w:rsidR="0069090A">
          <w:rPr>
            <w:rFonts w:ascii="Arial" w:hAnsi="Arial" w:cs="Arial"/>
            <w:sz w:val="18"/>
            <w:szCs w:val="18"/>
          </w:rPr>
          <w:t>2</w:t>
        </w:r>
        <w:r w:rsidR="0069090A" w:rsidRPr="00261B06">
          <w:rPr>
            <w:rFonts w:ascii="Arial" w:hAnsi="Arial" w:cs="Arial"/>
            <w:noProof/>
            <w:sz w:val="18"/>
            <w:szCs w:val="18"/>
          </w:rPr>
          <w:fldChar w:fldCharType="end"/>
        </w:r>
      </w:sdtContent>
    </w:sdt>
  </w:p>
  <w:p w14:paraId="55A96823" w14:textId="77777777" w:rsidR="0069090A" w:rsidRDefault="0069090A"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69090A" w:rsidRDefault="0069090A" w:rsidP="00432E71">
    <w:pPr>
      <w:pStyle w:val="Noga"/>
      <w:jc w:val="center"/>
      <w:rPr>
        <w:rFonts w:ascii="Arial" w:hAnsi="Arial" w:cs="Arial"/>
        <w:sz w:val="18"/>
        <w:szCs w:val="18"/>
      </w:rPr>
    </w:pPr>
  </w:p>
  <w:p w14:paraId="4DE25328" w14:textId="1C0CC54C" w:rsidR="00132BD1" w:rsidRPr="00432E71" w:rsidRDefault="00D13912" w:rsidP="00132BD1">
    <w:pPr>
      <w:pStyle w:val="Noga"/>
      <w:jc w:val="center"/>
      <w:rPr>
        <w:rFonts w:ascii="Arial" w:hAnsi="Arial" w:cs="Arial"/>
        <w:b/>
        <w:bCs/>
        <w:sz w:val="18"/>
        <w:szCs w:val="18"/>
      </w:rPr>
    </w:pPr>
    <w:r w:rsidRPr="00D01FD2">
      <w:rPr>
        <w:rFonts w:ascii="Arial" w:hAnsi="Arial" w:cs="Arial"/>
        <w:b/>
        <w:bCs/>
        <w:sz w:val="18"/>
        <w:szCs w:val="18"/>
      </w:rPr>
      <w:t xml:space="preserve">Nakup </w:t>
    </w:r>
    <w:r w:rsidR="00B92DAD">
      <w:rPr>
        <w:rFonts w:ascii="Arial" w:hAnsi="Arial" w:cs="Arial"/>
        <w:b/>
        <w:bCs/>
        <w:sz w:val="18"/>
        <w:szCs w:val="18"/>
      </w:rPr>
      <w:t>mobilnega C loka</w:t>
    </w:r>
    <w:r w:rsidR="00B82EB4">
      <w:rPr>
        <w:rFonts w:ascii="Arial" w:hAnsi="Arial" w:cs="Arial"/>
        <w:b/>
        <w:bCs/>
        <w:sz w:val="18"/>
        <w:szCs w:val="18"/>
      </w:rPr>
      <w:t xml:space="preserve"> za Ortopedsko kliniko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9090A" w:rsidRDefault="0069090A"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9090A" w:rsidRDefault="0069090A"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9090A" w:rsidRDefault="0069090A"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9090A" w:rsidRDefault="0069090A"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69090A" w:rsidRDefault="0069090A"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69090A" w:rsidRDefault="0069090A"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9090A" w:rsidRDefault="0069090A"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0D7CE" w14:textId="77777777" w:rsidR="0053130A" w:rsidRDefault="0053130A" w:rsidP="006975C6">
      <w:pPr>
        <w:spacing w:after="0" w:line="240" w:lineRule="auto"/>
      </w:pPr>
      <w:r>
        <w:separator/>
      </w:r>
    </w:p>
  </w:footnote>
  <w:footnote w:type="continuationSeparator" w:id="0">
    <w:p w14:paraId="66FD3F11" w14:textId="77777777" w:rsidR="0053130A" w:rsidRDefault="0053130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69090A" w:rsidRPr="006F1DA5" w14:paraId="10BE7A35" w14:textId="77777777" w:rsidTr="00A11576">
      <w:trPr>
        <w:trHeight w:val="1268"/>
      </w:trPr>
      <w:tc>
        <w:tcPr>
          <w:tcW w:w="1668" w:type="dxa"/>
        </w:tcPr>
        <w:p w14:paraId="3BEAF8C5"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69090A" w:rsidRPr="006F1DA5" w:rsidRDefault="0069090A"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69090A" w:rsidRPr="006F1DA5" w:rsidRDefault="0069090A"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69090A" w:rsidRDefault="006909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69090A" w:rsidRDefault="0069090A"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69090A" w:rsidRDefault="0069090A" w:rsidP="00432E71">
    <w:pPr>
      <w:pStyle w:val="Glava"/>
    </w:pPr>
  </w:p>
  <w:p w14:paraId="38A8D3E6" w14:textId="77777777" w:rsidR="0069090A" w:rsidRDefault="0069090A" w:rsidP="00432E71">
    <w:pPr>
      <w:pStyle w:val="Glava"/>
    </w:pPr>
  </w:p>
  <w:p w14:paraId="3FD602BC" w14:textId="77777777" w:rsidR="0069090A" w:rsidRDefault="0069090A" w:rsidP="00432E71">
    <w:pPr>
      <w:pStyle w:val="Glava"/>
    </w:pPr>
  </w:p>
  <w:p w14:paraId="56B0DA13" w14:textId="77777777" w:rsidR="0069090A" w:rsidRPr="00432E71" w:rsidRDefault="0069090A"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A11B5"/>
    <w:multiLevelType w:val="hybridMultilevel"/>
    <w:tmpl w:val="9DB22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0AB90417"/>
    <w:multiLevelType w:val="hybridMultilevel"/>
    <w:tmpl w:val="1D6AD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CBB1BEF"/>
    <w:multiLevelType w:val="hybridMultilevel"/>
    <w:tmpl w:val="3B18550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007030"/>
    <w:multiLevelType w:val="hybridMultilevel"/>
    <w:tmpl w:val="6C4AC5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2C4679A"/>
    <w:multiLevelType w:val="hybridMultilevel"/>
    <w:tmpl w:val="B75CD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265C55D4"/>
    <w:multiLevelType w:val="hybridMultilevel"/>
    <w:tmpl w:val="CC06B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8"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0"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1"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2"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3"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4"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F77585"/>
    <w:multiLevelType w:val="hybridMultilevel"/>
    <w:tmpl w:val="A2DA2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0"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1"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4"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5DF141D5"/>
    <w:multiLevelType w:val="hybridMultilevel"/>
    <w:tmpl w:val="861EA7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D83515"/>
    <w:multiLevelType w:val="hybridMultilevel"/>
    <w:tmpl w:val="4DC4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1"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2" w15:restartNumberingAfterBreak="0">
    <w:nsid w:val="67ED47C4"/>
    <w:multiLevelType w:val="hybridMultilevel"/>
    <w:tmpl w:val="B0B6A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4"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70C92B84"/>
    <w:multiLevelType w:val="hybridMultilevel"/>
    <w:tmpl w:val="43B4A1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7" w15:restartNumberingAfterBreak="0">
    <w:nsid w:val="7434462D"/>
    <w:multiLevelType w:val="hybridMultilevel"/>
    <w:tmpl w:val="FE36EE2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9"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1"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2"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3"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4" w15:restartNumberingAfterBreak="0">
    <w:nsid w:val="7E583FC6"/>
    <w:multiLevelType w:val="hybridMultilevel"/>
    <w:tmpl w:val="A8DEB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56"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6812415">
    <w:abstractNumId w:val="33"/>
  </w:num>
  <w:num w:numId="2" w16cid:durableId="2027561649">
    <w:abstractNumId w:val="19"/>
  </w:num>
  <w:num w:numId="3" w16cid:durableId="801771739">
    <w:abstractNumId w:val="22"/>
  </w:num>
  <w:num w:numId="4" w16cid:durableId="74205427">
    <w:abstractNumId w:val="52"/>
  </w:num>
  <w:num w:numId="5" w16cid:durableId="349646619">
    <w:abstractNumId w:val="53"/>
  </w:num>
  <w:num w:numId="6" w16cid:durableId="935671143">
    <w:abstractNumId w:val="20"/>
  </w:num>
  <w:num w:numId="7" w16cid:durableId="698315048">
    <w:abstractNumId w:val="23"/>
  </w:num>
  <w:num w:numId="8" w16cid:durableId="17319369">
    <w:abstractNumId w:val="55"/>
  </w:num>
  <w:num w:numId="9" w16cid:durableId="1323116502">
    <w:abstractNumId w:val="21"/>
  </w:num>
  <w:num w:numId="10" w16cid:durableId="440296995">
    <w:abstractNumId w:val="17"/>
  </w:num>
  <w:num w:numId="11" w16cid:durableId="1428382525">
    <w:abstractNumId w:val="11"/>
  </w:num>
  <w:num w:numId="12" w16cid:durableId="356807853">
    <w:abstractNumId w:val="41"/>
  </w:num>
  <w:num w:numId="13" w16cid:durableId="9542935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4895425">
    <w:abstractNumId w:val="40"/>
  </w:num>
  <w:num w:numId="15" w16cid:durableId="10012803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171724">
    <w:abstractNumId w:val="12"/>
  </w:num>
  <w:num w:numId="17" w16cid:durableId="1005981178">
    <w:abstractNumId w:val="26"/>
  </w:num>
  <w:num w:numId="18" w16cid:durableId="429739821">
    <w:abstractNumId w:val="1"/>
  </w:num>
  <w:num w:numId="19" w16cid:durableId="366873908">
    <w:abstractNumId w:val="34"/>
  </w:num>
  <w:num w:numId="20" w16cid:durableId="60449610">
    <w:abstractNumId w:val="48"/>
  </w:num>
  <w:num w:numId="21" w16cid:durableId="390999554">
    <w:abstractNumId w:val="30"/>
  </w:num>
  <w:num w:numId="22" w16cid:durableId="17165375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76244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9565094">
    <w:abstractNumId w:val="43"/>
  </w:num>
  <w:num w:numId="25" w16cid:durableId="101804533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7484910">
    <w:abstractNumId w:val="28"/>
  </w:num>
  <w:num w:numId="27" w16cid:durableId="906111478">
    <w:abstractNumId w:val="18"/>
  </w:num>
  <w:num w:numId="28" w16cid:durableId="708991915">
    <w:abstractNumId w:val="3"/>
  </w:num>
  <w:num w:numId="29" w16cid:durableId="707681630">
    <w:abstractNumId w:val="4"/>
  </w:num>
  <w:num w:numId="30" w16cid:durableId="879704490">
    <w:abstractNumId w:val="10"/>
  </w:num>
  <w:num w:numId="31" w16cid:durableId="1894735042">
    <w:abstractNumId w:val="29"/>
  </w:num>
  <w:num w:numId="32" w16cid:durableId="1962496467">
    <w:abstractNumId w:val="50"/>
  </w:num>
  <w:num w:numId="33" w16cid:durableId="629552090">
    <w:abstractNumId w:val="13"/>
  </w:num>
  <w:num w:numId="34" w16cid:durableId="1818840749">
    <w:abstractNumId w:val="8"/>
  </w:num>
  <w:num w:numId="35" w16cid:durableId="689070404">
    <w:abstractNumId w:val="31"/>
  </w:num>
  <w:num w:numId="36" w16cid:durableId="171722230">
    <w:abstractNumId w:val="51"/>
  </w:num>
  <w:num w:numId="37" w16cid:durableId="1024288002">
    <w:abstractNumId w:val="24"/>
  </w:num>
  <w:num w:numId="38" w16cid:durableId="1045829555">
    <w:abstractNumId w:val="49"/>
  </w:num>
  <w:num w:numId="39" w16cid:durableId="1560286324">
    <w:abstractNumId w:val="44"/>
  </w:num>
  <w:num w:numId="40" w16cid:durableId="793017073">
    <w:abstractNumId w:val="39"/>
  </w:num>
  <w:num w:numId="41" w16cid:durableId="268005628">
    <w:abstractNumId w:val="56"/>
  </w:num>
  <w:num w:numId="42" w16cid:durableId="1883667864">
    <w:abstractNumId w:val="38"/>
  </w:num>
  <w:num w:numId="43" w16cid:durableId="286278927">
    <w:abstractNumId w:val="32"/>
  </w:num>
  <w:num w:numId="44" w16cid:durableId="661935241">
    <w:abstractNumId w:val="47"/>
  </w:num>
  <w:num w:numId="45" w16cid:durableId="1620457145">
    <w:abstractNumId w:val="2"/>
  </w:num>
  <w:num w:numId="46" w16cid:durableId="136578627">
    <w:abstractNumId w:val="37"/>
  </w:num>
  <w:num w:numId="47" w16cid:durableId="1402172166">
    <w:abstractNumId w:val="7"/>
  </w:num>
  <w:num w:numId="48" w16cid:durableId="298923043">
    <w:abstractNumId w:val="36"/>
  </w:num>
  <w:num w:numId="49" w16cid:durableId="1438285251">
    <w:abstractNumId w:val="54"/>
  </w:num>
  <w:num w:numId="50" w16cid:durableId="1416587257">
    <w:abstractNumId w:val="9"/>
  </w:num>
  <w:num w:numId="51" w16cid:durableId="1530921313">
    <w:abstractNumId w:val="14"/>
  </w:num>
  <w:num w:numId="52" w16cid:durableId="1206525038">
    <w:abstractNumId w:val="45"/>
  </w:num>
  <w:num w:numId="53" w16cid:durableId="152796333">
    <w:abstractNumId w:val="27"/>
  </w:num>
  <w:num w:numId="54" w16cid:durableId="24988133">
    <w:abstractNumId w:val="16"/>
  </w:num>
  <w:num w:numId="55" w16cid:durableId="1068648802">
    <w:abstractNumId w:val="42"/>
  </w:num>
  <w:num w:numId="56" w16cid:durableId="647317702">
    <w:abstractNumId w:val="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06AFA"/>
    <w:rsid w:val="000112E3"/>
    <w:rsid w:val="00020171"/>
    <w:rsid w:val="00021212"/>
    <w:rsid w:val="00027F41"/>
    <w:rsid w:val="0003346D"/>
    <w:rsid w:val="00033CCB"/>
    <w:rsid w:val="00036793"/>
    <w:rsid w:val="00037A49"/>
    <w:rsid w:val="00041D0B"/>
    <w:rsid w:val="00043DDE"/>
    <w:rsid w:val="00051AAD"/>
    <w:rsid w:val="00052BFC"/>
    <w:rsid w:val="0005424A"/>
    <w:rsid w:val="000548A2"/>
    <w:rsid w:val="00055126"/>
    <w:rsid w:val="00055A48"/>
    <w:rsid w:val="00071648"/>
    <w:rsid w:val="000728D4"/>
    <w:rsid w:val="00075A77"/>
    <w:rsid w:val="0008204B"/>
    <w:rsid w:val="00082CFF"/>
    <w:rsid w:val="00096508"/>
    <w:rsid w:val="00096E14"/>
    <w:rsid w:val="00097F4A"/>
    <w:rsid w:val="000A0462"/>
    <w:rsid w:val="000A5799"/>
    <w:rsid w:val="000B2999"/>
    <w:rsid w:val="000B3C70"/>
    <w:rsid w:val="000B57E7"/>
    <w:rsid w:val="000C171C"/>
    <w:rsid w:val="000C387F"/>
    <w:rsid w:val="000C45BB"/>
    <w:rsid w:val="000C5527"/>
    <w:rsid w:val="000D124D"/>
    <w:rsid w:val="000D277D"/>
    <w:rsid w:val="000D27B9"/>
    <w:rsid w:val="000D280B"/>
    <w:rsid w:val="000E1D56"/>
    <w:rsid w:val="000E76C6"/>
    <w:rsid w:val="000F0AE8"/>
    <w:rsid w:val="000F2060"/>
    <w:rsid w:val="000F2512"/>
    <w:rsid w:val="000F7DB6"/>
    <w:rsid w:val="00113378"/>
    <w:rsid w:val="00124539"/>
    <w:rsid w:val="001268AD"/>
    <w:rsid w:val="00127127"/>
    <w:rsid w:val="001302F2"/>
    <w:rsid w:val="00132BD1"/>
    <w:rsid w:val="00134892"/>
    <w:rsid w:val="001353B1"/>
    <w:rsid w:val="00136E96"/>
    <w:rsid w:val="00141347"/>
    <w:rsid w:val="001423A2"/>
    <w:rsid w:val="00143C89"/>
    <w:rsid w:val="0014781C"/>
    <w:rsid w:val="00147B2D"/>
    <w:rsid w:val="001503FA"/>
    <w:rsid w:val="00150B03"/>
    <w:rsid w:val="0015420A"/>
    <w:rsid w:val="00155AC0"/>
    <w:rsid w:val="00163443"/>
    <w:rsid w:val="00164103"/>
    <w:rsid w:val="001651A6"/>
    <w:rsid w:val="001659B0"/>
    <w:rsid w:val="00167465"/>
    <w:rsid w:val="001729C3"/>
    <w:rsid w:val="0017307C"/>
    <w:rsid w:val="00173604"/>
    <w:rsid w:val="00173C6C"/>
    <w:rsid w:val="00174C8F"/>
    <w:rsid w:val="001864FD"/>
    <w:rsid w:val="0019022D"/>
    <w:rsid w:val="00192538"/>
    <w:rsid w:val="001964EC"/>
    <w:rsid w:val="00196FA9"/>
    <w:rsid w:val="001A1620"/>
    <w:rsid w:val="001B015B"/>
    <w:rsid w:val="001B4798"/>
    <w:rsid w:val="001B74AF"/>
    <w:rsid w:val="001B7CC1"/>
    <w:rsid w:val="001C0433"/>
    <w:rsid w:val="001C1DF2"/>
    <w:rsid w:val="001C3696"/>
    <w:rsid w:val="001C5798"/>
    <w:rsid w:val="001D0246"/>
    <w:rsid w:val="001D1550"/>
    <w:rsid w:val="001E213D"/>
    <w:rsid w:val="001E3532"/>
    <w:rsid w:val="001E58A6"/>
    <w:rsid w:val="001E6440"/>
    <w:rsid w:val="001E7684"/>
    <w:rsid w:val="001F2B80"/>
    <w:rsid w:val="00200551"/>
    <w:rsid w:val="00202104"/>
    <w:rsid w:val="002032AC"/>
    <w:rsid w:val="00203843"/>
    <w:rsid w:val="00204EDB"/>
    <w:rsid w:val="00206CCB"/>
    <w:rsid w:val="00206E9C"/>
    <w:rsid w:val="00215C6C"/>
    <w:rsid w:val="00217BD7"/>
    <w:rsid w:val="00225AD9"/>
    <w:rsid w:val="00232A76"/>
    <w:rsid w:val="00233498"/>
    <w:rsid w:val="0023606B"/>
    <w:rsid w:val="00237F53"/>
    <w:rsid w:val="002420EC"/>
    <w:rsid w:val="00243D90"/>
    <w:rsid w:val="002440D4"/>
    <w:rsid w:val="00246452"/>
    <w:rsid w:val="002513D3"/>
    <w:rsid w:val="002533F0"/>
    <w:rsid w:val="00261B4B"/>
    <w:rsid w:val="002634AA"/>
    <w:rsid w:val="00264FB9"/>
    <w:rsid w:val="00270082"/>
    <w:rsid w:val="00270A53"/>
    <w:rsid w:val="00271B6D"/>
    <w:rsid w:val="0027203B"/>
    <w:rsid w:val="0027240B"/>
    <w:rsid w:val="00277437"/>
    <w:rsid w:val="00286E3B"/>
    <w:rsid w:val="00291628"/>
    <w:rsid w:val="00293F98"/>
    <w:rsid w:val="00295ECD"/>
    <w:rsid w:val="00297E57"/>
    <w:rsid w:val="002A3E00"/>
    <w:rsid w:val="002B2073"/>
    <w:rsid w:val="002B2570"/>
    <w:rsid w:val="002C0DB6"/>
    <w:rsid w:val="002C4563"/>
    <w:rsid w:val="002C62AF"/>
    <w:rsid w:val="002C6627"/>
    <w:rsid w:val="002D2B34"/>
    <w:rsid w:val="002D58B5"/>
    <w:rsid w:val="002D7D61"/>
    <w:rsid w:val="002E6EDE"/>
    <w:rsid w:val="002F5917"/>
    <w:rsid w:val="00305B88"/>
    <w:rsid w:val="003062EF"/>
    <w:rsid w:val="0031095E"/>
    <w:rsid w:val="00312E50"/>
    <w:rsid w:val="003132B3"/>
    <w:rsid w:val="00316A67"/>
    <w:rsid w:val="003218BB"/>
    <w:rsid w:val="003276E3"/>
    <w:rsid w:val="0033249E"/>
    <w:rsid w:val="0033559B"/>
    <w:rsid w:val="00337E4D"/>
    <w:rsid w:val="003417BA"/>
    <w:rsid w:val="0034300A"/>
    <w:rsid w:val="00343395"/>
    <w:rsid w:val="003449CA"/>
    <w:rsid w:val="00347AED"/>
    <w:rsid w:val="00355FA8"/>
    <w:rsid w:val="003672D1"/>
    <w:rsid w:val="00370F6F"/>
    <w:rsid w:val="0037409A"/>
    <w:rsid w:val="00380D35"/>
    <w:rsid w:val="0038444C"/>
    <w:rsid w:val="00386D11"/>
    <w:rsid w:val="00394D1A"/>
    <w:rsid w:val="003A1AA2"/>
    <w:rsid w:val="003A4CB2"/>
    <w:rsid w:val="003B1958"/>
    <w:rsid w:val="003B3D19"/>
    <w:rsid w:val="003C6D43"/>
    <w:rsid w:val="003D077C"/>
    <w:rsid w:val="003D1DF7"/>
    <w:rsid w:val="003D3FD0"/>
    <w:rsid w:val="003F4971"/>
    <w:rsid w:val="003F6A31"/>
    <w:rsid w:val="00407DA4"/>
    <w:rsid w:val="0041455A"/>
    <w:rsid w:val="004240FC"/>
    <w:rsid w:val="00430599"/>
    <w:rsid w:val="00431137"/>
    <w:rsid w:val="00432CAB"/>
    <w:rsid w:val="00432E71"/>
    <w:rsid w:val="00435805"/>
    <w:rsid w:val="00446740"/>
    <w:rsid w:val="0045235C"/>
    <w:rsid w:val="00455181"/>
    <w:rsid w:val="004601A0"/>
    <w:rsid w:val="004601C1"/>
    <w:rsid w:val="00463939"/>
    <w:rsid w:val="004657A7"/>
    <w:rsid w:val="00465FFC"/>
    <w:rsid w:val="004663BA"/>
    <w:rsid w:val="004702FB"/>
    <w:rsid w:val="00471503"/>
    <w:rsid w:val="00471A11"/>
    <w:rsid w:val="00471E8D"/>
    <w:rsid w:val="00481E7C"/>
    <w:rsid w:val="00486A0F"/>
    <w:rsid w:val="00490636"/>
    <w:rsid w:val="004906E1"/>
    <w:rsid w:val="00491AF8"/>
    <w:rsid w:val="0049365E"/>
    <w:rsid w:val="00493C12"/>
    <w:rsid w:val="0049479E"/>
    <w:rsid w:val="0049525F"/>
    <w:rsid w:val="004952EF"/>
    <w:rsid w:val="00495525"/>
    <w:rsid w:val="00495A95"/>
    <w:rsid w:val="00496A99"/>
    <w:rsid w:val="004A7D9A"/>
    <w:rsid w:val="004B2AC4"/>
    <w:rsid w:val="004B2DB9"/>
    <w:rsid w:val="004C2A60"/>
    <w:rsid w:val="004C2D19"/>
    <w:rsid w:val="004C537C"/>
    <w:rsid w:val="004D2F9F"/>
    <w:rsid w:val="004D3709"/>
    <w:rsid w:val="004D5871"/>
    <w:rsid w:val="004E0A5D"/>
    <w:rsid w:val="004E4CBC"/>
    <w:rsid w:val="004F01BA"/>
    <w:rsid w:val="004F08D9"/>
    <w:rsid w:val="004F2927"/>
    <w:rsid w:val="005006B5"/>
    <w:rsid w:val="0050122C"/>
    <w:rsid w:val="00501600"/>
    <w:rsid w:val="005026A2"/>
    <w:rsid w:val="00505FED"/>
    <w:rsid w:val="00507404"/>
    <w:rsid w:val="00507574"/>
    <w:rsid w:val="00512FB4"/>
    <w:rsid w:val="00513D73"/>
    <w:rsid w:val="00515883"/>
    <w:rsid w:val="00517518"/>
    <w:rsid w:val="0051780E"/>
    <w:rsid w:val="0052142A"/>
    <w:rsid w:val="0053011A"/>
    <w:rsid w:val="0053130A"/>
    <w:rsid w:val="00534071"/>
    <w:rsid w:val="00534F78"/>
    <w:rsid w:val="0053510E"/>
    <w:rsid w:val="00537639"/>
    <w:rsid w:val="00541DA8"/>
    <w:rsid w:val="005423BF"/>
    <w:rsid w:val="0054439F"/>
    <w:rsid w:val="005451F3"/>
    <w:rsid w:val="00546FD8"/>
    <w:rsid w:val="0055382E"/>
    <w:rsid w:val="005563F5"/>
    <w:rsid w:val="00557CA0"/>
    <w:rsid w:val="00561D5B"/>
    <w:rsid w:val="005639D2"/>
    <w:rsid w:val="00572502"/>
    <w:rsid w:val="00581F0A"/>
    <w:rsid w:val="0059764C"/>
    <w:rsid w:val="005976AC"/>
    <w:rsid w:val="005A2594"/>
    <w:rsid w:val="005A25B9"/>
    <w:rsid w:val="005A54F2"/>
    <w:rsid w:val="005A5873"/>
    <w:rsid w:val="005B3521"/>
    <w:rsid w:val="005B3C7F"/>
    <w:rsid w:val="005B6195"/>
    <w:rsid w:val="005D10F9"/>
    <w:rsid w:val="005D47AE"/>
    <w:rsid w:val="005D5240"/>
    <w:rsid w:val="005D6240"/>
    <w:rsid w:val="005D71F8"/>
    <w:rsid w:val="005E237C"/>
    <w:rsid w:val="005E39DC"/>
    <w:rsid w:val="005E3B15"/>
    <w:rsid w:val="005E6322"/>
    <w:rsid w:val="005F06AB"/>
    <w:rsid w:val="005F076F"/>
    <w:rsid w:val="005F4B53"/>
    <w:rsid w:val="005F5779"/>
    <w:rsid w:val="005F5901"/>
    <w:rsid w:val="005F7865"/>
    <w:rsid w:val="005F7985"/>
    <w:rsid w:val="006006EA"/>
    <w:rsid w:val="006015F1"/>
    <w:rsid w:val="00602235"/>
    <w:rsid w:val="00605AA8"/>
    <w:rsid w:val="0060626F"/>
    <w:rsid w:val="006062C6"/>
    <w:rsid w:val="00612EE2"/>
    <w:rsid w:val="00612F46"/>
    <w:rsid w:val="00615285"/>
    <w:rsid w:val="00617CE4"/>
    <w:rsid w:val="00620BF8"/>
    <w:rsid w:val="00626D5F"/>
    <w:rsid w:val="00630C34"/>
    <w:rsid w:val="006347C3"/>
    <w:rsid w:val="00635168"/>
    <w:rsid w:val="006453A2"/>
    <w:rsid w:val="00646B2D"/>
    <w:rsid w:val="006644C8"/>
    <w:rsid w:val="00683CC7"/>
    <w:rsid w:val="00687BBC"/>
    <w:rsid w:val="00690167"/>
    <w:rsid w:val="0069090A"/>
    <w:rsid w:val="00690FAF"/>
    <w:rsid w:val="00692AAD"/>
    <w:rsid w:val="00696DD1"/>
    <w:rsid w:val="006975C6"/>
    <w:rsid w:val="006A3534"/>
    <w:rsid w:val="006A3697"/>
    <w:rsid w:val="006A3C23"/>
    <w:rsid w:val="006A54F3"/>
    <w:rsid w:val="006A5918"/>
    <w:rsid w:val="006B0588"/>
    <w:rsid w:val="006B2099"/>
    <w:rsid w:val="006B2936"/>
    <w:rsid w:val="006B294B"/>
    <w:rsid w:val="006B2C68"/>
    <w:rsid w:val="006B2E10"/>
    <w:rsid w:val="006B7439"/>
    <w:rsid w:val="006C0BEA"/>
    <w:rsid w:val="006C15DA"/>
    <w:rsid w:val="006D20D0"/>
    <w:rsid w:val="006D3B0E"/>
    <w:rsid w:val="006E5BB7"/>
    <w:rsid w:val="006E62FE"/>
    <w:rsid w:val="006E705F"/>
    <w:rsid w:val="006F1DA5"/>
    <w:rsid w:val="006F2D82"/>
    <w:rsid w:val="006F44AE"/>
    <w:rsid w:val="0070126C"/>
    <w:rsid w:val="00701A24"/>
    <w:rsid w:val="00702FDC"/>
    <w:rsid w:val="00705EC8"/>
    <w:rsid w:val="007109D5"/>
    <w:rsid w:val="00714EF7"/>
    <w:rsid w:val="0071508F"/>
    <w:rsid w:val="007169C8"/>
    <w:rsid w:val="0072080B"/>
    <w:rsid w:val="007231C2"/>
    <w:rsid w:val="00723A86"/>
    <w:rsid w:val="00725F27"/>
    <w:rsid w:val="0072720C"/>
    <w:rsid w:val="00731377"/>
    <w:rsid w:val="00731494"/>
    <w:rsid w:val="00734E02"/>
    <w:rsid w:val="00740F6C"/>
    <w:rsid w:val="00741AD0"/>
    <w:rsid w:val="00742572"/>
    <w:rsid w:val="007479B3"/>
    <w:rsid w:val="0075073E"/>
    <w:rsid w:val="00750816"/>
    <w:rsid w:val="00753C19"/>
    <w:rsid w:val="00755989"/>
    <w:rsid w:val="00763E31"/>
    <w:rsid w:val="0076648D"/>
    <w:rsid w:val="00766CC5"/>
    <w:rsid w:val="00771684"/>
    <w:rsid w:val="00774755"/>
    <w:rsid w:val="00777B1C"/>
    <w:rsid w:val="00785F39"/>
    <w:rsid w:val="00793271"/>
    <w:rsid w:val="00793CC2"/>
    <w:rsid w:val="007962AA"/>
    <w:rsid w:val="007A162C"/>
    <w:rsid w:val="007A7A79"/>
    <w:rsid w:val="007C0AFA"/>
    <w:rsid w:val="007C21F0"/>
    <w:rsid w:val="007C2724"/>
    <w:rsid w:val="007C2733"/>
    <w:rsid w:val="007C3EA0"/>
    <w:rsid w:val="007C3F33"/>
    <w:rsid w:val="007C4AEA"/>
    <w:rsid w:val="007C56E7"/>
    <w:rsid w:val="007D0728"/>
    <w:rsid w:val="007D0EF6"/>
    <w:rsid w:val="007D29C3"/>
    <w:rsid w:val="007D5B37"/>
    <w:rsid w:val="007D6FB3"/>
    <w:rsid w:val="007E0E83"/>
    <w:rsid w:val="007E2A57"/>
    <w:rsid w:val="007E4101"/>
    <w:rsid w:val="007E7684"/>
    <w:rsid w:val="007F5ABB"/>
    <w:rsid w:val="007F79E9"/>
    <w:rsid w:val="0080039B"/>
    <w:rsid w:val="008012CE"/>
    <w:rsid w:val="00807A0C"/>
    <w:rsid w:val="00810C78"/>
    <w:rsid w:val="00812F3B"/>
    <w:rsid w:val="00815BA5"/>
    <w:rsid w:val="00816149"/>
    <w:rsid w:val="00820196"/>
    <w:rsid w:val="0082090C"/>
    <w:rsid w:val="008222B7"/>
    <w:rsid w:val="008278F5"/>
    <w:rsid w:val="00831765"/>
    <w:rsid w:val="00832891"/>
    <w:rsid w:val="008345B4"/>
    <w:rsid w:val="0083499A"/>
    <w:rsid w:val="00835D0E"/>
    <w:rsid w:val="00842C8F"/>
    <w:rsid w:val="00843631"/>
    <w:rsid w:val="008442CF"/>
    <w:rsid w:val="00844895"/>
    <w:rsid w:val="00846D4A"/>
    <w:rsid w:val="00855094"/>
    <w:rsid w:val="00855E54"/>
    <w:rsid w:val="00860D57"/>
    <w:rsid w:val="008635E6"/>
    <w:rsid w:val="0086653E"/>
    <w:rsid w:val="0086671E"/>
    <w:rsid w:val="00872E9D"/>
    <w:rsid w:val="00875093"/>
    <w:rsid w:val="008800A3"/>
    <w:rsid w:val="00880340"/>
    <w:rsid w:val="0088128E"/>
    <w:rsid w:val="00881DAA"/>
    <w:rsid w:val="0089154A"/>
    <w:rsid w:val="008956A3"/>
    <w:rsid w:val="008A3B93"/>
    <w:rsid w:val="008A4479"/>
    <w:rsid w:val="008A5C04"/>
    <w:rsid w:val="008B29C8"/>
    <w:rsid w:val="008B4BF5"/>
    <w:rsid w:val="008B72CE"/>
    <w:rsid w:val="008C0427"/>
    <w:rsid w:val="008D51DE"/>
    <w:rsid w:val="008D6BCD"/>
    <w:rsid w:val="008D6DFF"/>
    <w:rsid w:val="008E493E"/>
    <w:rsid w:val="00900BDE"/>
    <w:rsid w:val="00902472"/>
    <w:rsid w:val="0090639A"/>
    <w:rsid w:val="00907A83"/>
    <w:rsid w:val="0091093B"/>
    <w:rsid w:val="00911874"/>
    <w:rsid w:val="00911E61"/>
    <w:rsid w:val="00912EFB"/>
    <w:rsid w:val="00925DE1"/>
    <w:rsid w:val="00926153"/>
    <w:rsid w:val="00927AC4"/>
    <w:rsid w:val="00930868"/>
    <w:rsid w:val="009325FE"/>
    <w:rsid w:val="0093270F"/>
    <w:rsid w:val="00935755"/>
    <w:rsid w:val="00935B4E"/>
    <w:rsid w:val="0093771B"/>
    <w:rsid w:val="009479D2"/>
    <w:rsid w:val="009547D4"/>
    <w:rsid w:val="00955000"/>
    <w:rsid w:val="00957081"/>
    <w:rsid w:val="00957E32"/>
    <w:rsid w:val="00960022"/>
    <w:rsid w:val="009620F8"/>
    <w:rsid w:val="00974964"/>
    <w:rsid w:val="009756B8"/>
    <w:rsid w:val="009775CF"/>
    <w:rsid w:val="00977B32"/>
    <w:rsid w:val="009921B1"/>
    <w:rsid w:val="009934C4"/>
    <w:rsid w:val="00993FC9"/>
    <w:rsid w:val="009A0AA0"/>
    <w:rsid w:val="009A3613"/>
    <w:rsid w:val="009A3BDB"/>
    <w:rsid w:val="009A4FFB"/>
    <w:rsid w:val="009A6465"/>
    <w:rsid w:val="009A685E"/>
    <w:rsid w:val="009A70FC"/>
    <w:rsid w:val="009A77E7"/>
    <w:rsid w:val="009B1FCA"/>
    <w:rsid w:val="009B385D"/>
    <w:rsid w:val="009B7397"/>
    <w:rsid w:val="009C14D0"/>
    <w:rsid w:val="009C3247"/>
    <w:rsid w:val="009C3E74"/>
    <w:rsid w:val="009C6577"/>
    <w:rsid w:val="009C7593"/>
    <w:rsid w:val="009E1145"/>
    <w:rsid w:val="009E180F"/>
    <w:rsid w:val="009E2B18"/>
    <w:rsid w:val="009E5D76"/>
    <w:rsid w:val="009F1A4B"/>
    <w:rsid w:val="009F2552"/>
    <w:rsid w:val="009F5FF4"/>
    <w:rsid w:val="00A03602"/>
    <w:rsid w:val="00A056A1"/>
    <w:rsid w:val="00A0599D"/>
    <w:rsid w:val="00A05D56"/>
    <w:rsid w:val="00A0652D"/>
    <w:rsid w:val="00A11576"/>
    <w:rsid w:val="00A13392"/>
    <w:rsid w:val="00A13D53"/>
    <w:rsid w:val="00A15723"/>
    <w:rsid w:val="00A1655A"/>
    <w:rsid w:val="00A2301E"/>
    <w:rsid w:val="00A3093C"/>
    <w:rsid w:val="00A30A29"/>
    <w:rsid w:val="00A3133F"/>
    <w:rsid w:val="00A32387"/>
    <w:rsid w:val="00A32969"/>
    <w:rsid w:val="00A35685"/>
    <w:rsid w:val="00A35D02"/>
    <w:rsid w:val="00A4148D"/>
    <w:rsid w:val="00A42D46"/>
    <w:rsid w:val="00A4493B"/>
    <w:rsid w:val="00A52459"/>
    <w:rsid w:val="00A52994"/>
    <w:rsid w:val="00A54F09"/>
    <w:rsid w:val="00A57AE3"/>
    <w:rsid w:val="00A60658"/>
    <w:rsid w:val="00A61BAE"/>
    <w:rsid w:val="00A62795"/>
    <w:rsid w:val="00A66A9F"/>
    <w:rsid w:val="00A8152C"/>
    <w:rsid w:val="00A818CC"/>
    <w:rsid w:val="00A83865"/>
    <w:rsid w:val="00A8433C"/>
    <w:rsid w:val="00A97DAB"/>
    <w:rsid w:val="00AA2DA3"/>
    <w:rsid w:val="00AA6650"/>
    <w:rsid w:val="00AB041E"/>
    <w:rsid w:val="00AB4DB4"/>
    <w:rsid w:val="00AB7416"/>
    <w:rsid w:val="00AC292B"/>
    <w:rsid w:val="00AC2F1E"/>
    <w:rsid w:val="00AC5237"/>
    <w:rsid w:val="00AC552F"/>
    <w:rsid w:val="00AC719B"/>
    <w:rsid w:val="00AD0701"/>
    <w:rsid w:val="00AD298B"/>
    <w:rsid w:val="00AD3403"/>
    <w:rsid w:val="00AD7EC0"/>
    <w:rsid w:val="00AE1375"/>
    <w:rsid w:val="00AE72DB"/>
    <w:rsid w:val="00AE78EB"/>
    <w:rsid w:val="00AF14D9"/>
    <w:rsid w:val="00AF222B"/>
    <w:rsid w:val="00AF3DC4"/>
    <w:rsid w:val="00AF4793"/>
    <w:rsid w:val="00AF7FB0"/>
    <w:rsid w:val="00B037D1"/>
    <w:rsid w:val="00B0392A"/>
    <w:rsid w:val="00B04A19"/>
    <w:rsid w:val="00B05771"/>
    <w:rsid w:val="00B05867"/>
    <w:rsid w:val="00B079CC"/>
    <w:rsid w:val="00B169F3"/>
    <w:rsid w:val="00B26109"/>
    <w:rsid w:val="00B33FCD"/>
    <w:rsid w:val="00B51CF4"/>
    <w:rsid w:val="00B61B7A"/>
    <w:rsid w:val="00B73317"/>
    <w:rsid w:val="00B757D1"/>
    <w:rsid w:val="00B80716"/>
    <w:rsid w:val="00B80748"/>
    <w:rsid w:val="00B82AA4"/>
    <w:rsid w:val="00B82EB4"/>
    <w:rsid w:val="00B82ED3"/>
    <w:rsid w:val="00B92DAD"/>
    <w:rsid w:val="00B92E1B"/>
    <w:rsid w:val="00B93434"/>
    <w:rsid w:val="00BA0BD6"/>
    <w:rsid w:val="00BA6654"/>
    <w:rsid w:val="00BB1405"/>
    <w:rsid w:val="00BB7887"/>
    <w:rsid w:val="00BC2D61"/>
    <w:rsid w:val="00BC50D5"/>
    <w:rsid w:val="00BD27DA"/>
    <w:rsid w:val="00BD4848"/>
    <w:rsid w:val="00BE2884"/>
    <w:rsid w:val="00BE72BA"/>
    <w:rsid w:val="00BE7E6E"/>
    <w:rsid w:val="00BF37D6"/>
    <w:rsid w:val="00BF5E24"/>
    <w:rsid w:val="00BF5F2A"/>
    <w:rsid w:val="00C021FF"/>
    <w:rsid w:val="00C02EF0"/>
    <w:rsid w:val="00C1138F"/>
    <w:rsid w:val="00C115E6"/>
    <w:rsid w:val="00C125C6"/>
    <w:rsid w:val="00C13B6E"/>
    <w:rsid w:val="00C24613"/>
    <w:rsid w:val="00C315C9"/>
    <w:rsid w:val="00C35694"/>
    <w:rsid w:val="00C3645F"/>
    <w:rsid w:val="00C4199B"/>
    <w:rsid w:val="00C4230B"/>
    <w:rsid w:val="00C436C1"/>
    <w:rsid w:val="00C44BE2"/>
    <w:rsid w:val="00C4793C"/>
    <w:rsid w:val="00C52470"/>
    <w:rsid w:val="00C53EB8"/>
    <w:rsid w:val="00C641CD"/>
    <w:rsid w:val="00C67764"/>
    <w:rsid w:val="00C72DB0"/>
    <w:rsid w:val="00C74448"/>
    <w:rsid w:val="00C801AB"/>
    <w:rsid w:val="00C80365"/>
    <w:rsid w:val="00C847AD"/>
    <w:rsid w:val="00C96B38"/>
    <w:rsid w:val="00C9762B"/>
    <w:rsid w:val="00CA26F2"/>
    <w:rsid w:val="00CA35E3"/>
    <w:rsid w:val="00CA426A"/>
    <w:rsid w:val="00CA5130"/>
    <w:rsid w:val="00CA6BB1"/>
    <w:rsid w:val="00CB03E6"/>
    <w:rsid w:val="00CC0414"/>
    <w:rsid w:val="00CC0FCB"/>
    <w:rsid w:val="00CC677B"/>
    <w:rsid w:val="00CC696D"/>
    <w:rsid w:val="00CC6FBE"/>
    <w:rsid w:val="00CD04A4"/>
    <w:rsid w:val="00CD1C5F"/>
    <w:rsid w:val="00CD36AA"/>
    <w:rsid w:val="00CD6076"/>
    <w:rsid w:val="00CD6E25"/>
    <w:rsid w:val="00CE201B"/>
    <w:rsid w:val="00CE29F0"/>
    <w:rsid w:val="00CE2BB1"/>
    <w:rsid w:val="00CE7AB3"/>
    <w:rsid w:val="00CF0DE3"/>
    <w:rsid w:val="00CF2BF2"/>
    <w:rsid w:val="00CF5EE3"/>
    <w:rsid w:val="00CF6566"/>
    <w:rsid w:val="00D01FD2"/>
    <w:rsid w:val="00D033D4"/>
    <w:rsid w:val="00D03E04"/>
    <w:rsid w:val="00D0679F"/>
    <w:rsid w:val="00D10D32"/>
    <w:rsid w:val="00D13912"/>
    <w:rsid w:val="00D149CC"/>
    <w:rsid w:val="00D15A11"/>
    <w:rsid w:val="00D257AC"/>
    <w:rsid w:val="00D31C97"/>
    <w:rsid w:val="00D326EF"/>
    <w:rsid w:val="00D344E7"/>
    <w:rsid w:val="00D35416"/>
    <w:rsid w:val="00D35A2B"/>
    <w:rsid w:val="00D379CF"/>
    <w:rsid w:val="00D409AB"/>
    <w:rsid w:val="00D41412"/>
    <w:rsid w:val="00D431D7"/>
    <w:rsid w:val="00D470D5"/>
    <w:rsid w:val="00D50D1E"/>
    <w:rsid w:val="00D51955"/>
    <w:rsid w:val="00D60695"/>
    <w:rsid w:val="00D60A0B"/>
    <w:rsid w:val="00D6709D"/>
    <w:rsid w:val="00D671D6"/>
    <w:rsid w:val="00D73CFA"/>
    <w:rsid w:val="00D7467F"/>
    <w:rsid w:val="00D74811"/>
    <w:rsid w:val="00D764FA"/>
    <w:rsid w:val="00D773B6"/>
    <w:rsid w:val="00D8109A"/>
    <w:rsid w:val="00D82D08"/>
    <w:rsid w:val="00D909AB"/>
    <w:rsid w:val="00D9158B"/>
    <w:rsid w:val="00D92D72"/>
    <w:rsid w:val="00D931BF"/>
    <w:rsid w:val="00D939C7"/>
    <w:rsid w:val="00DA5C77"/>
    <w:rsid w:val="00DB2305"/>
    <w:rsid w:val="00DB2FC6"/>
    <w:rsid w:val="00DB4908"/>
    <w:rsid w:val="00DB4A63"/>
    <w:rsid w:val="00DB6A67"/>
    <w:rsid w:val="00DC07BE"/>
    <w:rsid w:val="00DD2FA1"/>
    <w:rsid w:val="00DD4FE3"/>
    <w:rsid w:val="00DD5438"/>
    <w:rsid w:val="00DD62B6"/>
    <w:rsid w:val="00DE04C4"/>
    <w:rsid w:val="00DE3BF5"/>
    <w:rsid w:val="00DE5562"/>
    <w:rsid w:val="00DF1910"/>
    <w:rsid w:val="00DF2FCD"/>
    <w:rsid w:val="00DF4328"/>
    <w:rsid w:val="00DF7648"/>
    <w:rsid w:val="00E05DFD"/>
    <w:rsid w:val="00E11D19"/>
    <w:rsid w:val="00E1358C"/>
    <w:rsid w:val="00E138C1"/>
    <w:rsid w:val="00E14C16"/>
    <w:rsid w:val="00E31728"/>
    <w:rsid w:val="00E3238A"/>
    <w:rsid w:val="00E35576"/>
    <w:rsid w:val="00E35EFD"/>
    <w:rsid w:val="00E40D2A"/>
    <w:rsid w:val="00E42ED3"/>
    <w:rsid w:val="00E46866"/>
    <w:rsid w:val="00E47F42"/>
    <w:rsid w:val="00E508AD"/>
    <w:rsid w:val="00E55B9D"/>
    <w:rsid w:val="00E57322"/>
    <w:rsid w:val="00E60651"/>
    <w:rsid w:val="00E6744E"/>
    <w:rsid w:val="00E72198"/>
    <w:rsid w:val="00E873E4"/>
    <w:rsid w:val="00E9544A"/>
    <w:rsid w:val="00E9666C"/>
    <w:rsid w:val="00E97885"/>
    <w:rsid w:val="00EB21FB"/>
    <w:rsid w:val="00EB435D"/>
    <w:rsid w:val="00EB464C"/>
    <w:rsid w:val="00EB4F7F"/>
    <w:rsid w:val="00EB6276"/>
    <w:rsid w:val="00EB731F"/>
    <w:rsid w:val="00EB73A8"/>
    <w:rsid w:val="00EC05F6"/>
    <w:rsid w:val="00EC0CEC"/>
    <w:rsid w:val="00EC1123"/>
    <w:rsid w:val="00EC4759"/>
    <w:rsid w:val="00ED41BC"/>
    <w:rsid w:val="00ED435F"/>
    <w:rsid w:val="00ED43C2"/>
    <w:rsid w:val="00ED5475"/>
    <w:rsid w:val="00ED67AC"/>
    <w:rsid w:val="00ED6906"/>
    <w:rsid w:val="00EE0DA7"/>
    <w:rsid w:val="00EE2057"/>
    <w:rsid w:val="00EE34F6"/>
    <w:rsid w:val="00EF1C78"/>
    <w:rsid w:val="00EF1F25"/>
    <w:rsid w:val="00EF3AE5"/>
    <w:rsid w:val="00EF401D"/>
    <w:rsid w:val="00EF5AC5"/>
    <w:rsid w:val="00F01B99"/>
    <w:rsid w:val="00F02C11"/>
    <w:rsid w:val="00F064F2"/>
    <w:rsid w:val="00F11161"/>
    <w:rsid w:val="00F121BA"/>
    <w:rsid w:val="00F13BA2"/>
    <w:rsid w:val="00F140A7"/>
    <w:rsid w:val="00F17443"/>
    <w:rsid w:val="00F224CE"/>
    <w:rsid w:val="00F327A2"/>
    <w:rsid w:val="00F35500"/>
    <w:rsid w:val="00F37AEF"/>
    <w:rsid w:val="00F41C90"/>
    <w:rsid w:val="00F41FF5"/>
    <w:rsid w:val="00F43257"/>
    <w:rsid w:val="00F4520F"/>
    <w:rsid w:val="00F54AC8"/>
    <w:rsid w:val="00F644D8"/>
    <w:rsid w:val="00F67E36"/>
    <w:rsid w:val="00F70232"/>
    <w:rsid w:val="00F70E67"/>
    <w:rsid w:val="00F71DF7"/>
    <w:rsid w:val="00F76E62"/>
    <w:rsid w:val="00F843FC"/>
    <w:rsid w:val="00F851F3"/>
    <w:rsid w:val="00F87BF8"/>
    <w:rsid w:val="00F91E2F"/>
    <w:rsid w:val="00F95EB4"/>
    <w:rsid w:val="00FA11B2"/>
    <w:rsid w:val="00FA51E5"/>
    <w:rsid w:val="00FB0303"/>
    <w:rsid w:val="00FB0805"/>
    <w:rsid w:val="00FB3258"/>
    <w:rsid w:val="00FB5B8D"/>
    <w:rsid w:val="00FC2646"/>
    <w:rsid w:val="00FC34D7"/>
    <w:rsid w:val="00FC3BBC"/>
    <w:rsid w:val="00FD0D9C"/>
    <w:rsid w:val="00FD2770"/>
    <w:rsid w:val="00FD3058"/>
    <w:rsid w:val="00FD717D"/>
    <w:rsid w:val="00FD78AC"/>
    <w:rsid w:val="00FE01BB"/>
    <w:rsid w:val="00FF167E"/>
    <w:rsid w:val="00FF1694"/>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B741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BC53-53FF-47E8-B170-67D1B668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62</Pages>
  <Words>21755</Words>
  <Characters>124007</Characters>
  <Application>Microsoft Office Word</Application>
  <DocSecurity>0</DocSecurity>
  <Lines>1033</Lines>
  <Paragraphs>290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 Mitrović</cp:lastModifiedBy>
  <cp:revision>106</cp:revision>
  <cp:lastPrinted>2025-12-10T12:39:00Z</cp:lastPrinted>
  <dcterms:created xsi:type="dcterms:W3CDTF">2026-04-24T11:37:00Z</dcterms:created>
  <dcterms:modified xsi:type="dcterms:W3CDTF">2026-05-25T09:29:00Z</dcterms:modified>
</cp:coreProperties>
</file>